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Default Extension="png" ContentType="image/png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pict>
          <v:group style="position:absolute;margin-left:44.375pt;margin-top:19.175pt;width:19.25pt;height:19.25pt;mso-position-horizontal-relative:page;mso-position-vertical-relative:page;z-index:-1264" coordorigin="888,383" coordsize="385,385">
            <v:shape style="position:absolute;left:900;top:396;width:360;height:360" coordorigin="900,396" coordsize="360,360" path="m1080,672l1190,756,1148,619,1260,534,1122,534,1080,396,1038,534,900,534,1012,619,970,756,1080,672xe" filled="t" fillcolor="#FF0000" stroked="f">
              <v:path arrowok="t"/>
              <v:fill/>
            </v:shape>
            <v:shape style="position:absolute;left:900;top:396;width:360;height:360" coordorigin="900,396" coordsize="360,360" path="m1080,396l1038,534,900,534,1012,619,970,756,1080,672,1190,756,1148,619,1260,534,1122,534,1080,396xe" filled="f" stroked="t" strokeweight="1.25pt" strokecolor="#000000">
              <v:path arrowok="t"/>
            </v:shape>
            <w10:wrap type="none"/>
          </v:group>
        </w:pict>
      </w:r>
      <w:r>
        <w:pict>
          <v:group style="position:absolute;margin-left:71.25pt;margin-top:19.05pt;width:426.48pt;height:25.5pt;mso-position-horizontal-relative:page;mso-position-vertical-relative:page;z-index:-1265" coordorigin="1425,381" coordsize="8530,510">
            <v:shape style="position:absolute;left:1440;top:396;width:8500;height:480" coordorigin="1440,396" coordsize="8500,480" path="m1440,876l9940,876,9940,396,1440,396,1440,876xe" filled="t" fillcolor="#CCFFFF" stroked="f">
              <v:path arrowok="t"/>
              <v:fill/>
            </v:shape>
            <v:shape style="position:absolute;left:1440;top:396;width:8498;height:480" coordorigin="1440,396" coordsize="8498,480" path="m9938,396l1440,396,1440,876,9938,876,9938,396xe" filled="f" stroked="t" strokeweight="1.25pt" strokecolor="#000000">
              <v:path arrowok="t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5557" w:right="212" w:firstLine="35"/>
      </w:pPr>
      <w:r>
        <w:pict>
          <v:group style="position:absolute;margin-left:72pt;margin-top:33.8799pt;width:468pt;height:0pt;mso-position-horizontal-relative:page;mso-position-vertical-relative:paragraph;z-index:-1266" coordorigin="1440,678" coordsize="9360,0">
            <v:shape style="position:absolute;left:1440;top:678;width:9360;height:0" coordorigin="1440,678" coordsize="9360,0" path="m1440,678l10800,678e" filled="f" stroked="t" strokeweight="1.5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50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East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et,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Hebr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060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(860)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5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5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55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5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b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0000FF"/>
          <w:spacing w:val="-54"/>
          <w:w w:val="100"/>
          <w:sz w:val="20"/>
          <w:szCs w:val="20"/>
        </w:rPr>
        <w:t> </w:t>
      </w:r>
      <w:hyperlink r:id="rId6">
        <w:r>
          <w:rPr>
            <w:rFonts w:cs="Arial" w:hAnsi="Arial" w:eastAsia="Arial" w:ascii="Arial"/>
            <w:b/>
            <w:color w:val="0000FF"/>
            <w:spacing w:val="0"/>
            <w:w w:val="100"/>
            <w:sz w:val="20"/>
            <w:szCs w:val="20"/>
            <w:u w:val="thick" w:color="0000FF"/>
          </w:rPr>
          <w:t>lu</w:t>
        </w:r>
        <w:r>
          <w:rPr>
            <w:rFonts w:cs="Arial" w:hAnsi="Arial" w:eastAsia="Arial" w:ascii="Arial"/>
            <w:b/>
            <w:color w:val="0000FF"/>
            <w:spacing w:val="1"/>
            <w:w w:val="100"/>
            <w:sz w:val="20"/>
            <w:szCs w:val="20"/>
            <w:u w:val="thick" w:color="0000FF"/>
          </w:rPr>
          <w:t>c</w:t>
        </w:r>
        <w:r>
          <w:rPr>
            <w:rFonts w:cs="Arial" w:hAnsi="Arial" w:eastAsia="Arial" w:ascii="Arial"/>
            <w:b/>
            <w:color w:val="0000FF"/>
            <w:spacing w:val="1"/>
            <w:w w:val="100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-1"/>
            <w:w w:val="100"/>
            <w:sz w:val="20"/>
            <w:szCs w:val="20"/>
            <w:u w:val="thick" w:color="0000FF"/>
          </w:rPr>
          <w:t>y</w:t>
        </w:r>
        <w:r>
          <w:rPr>
            <w:rFonts w:cs="Arial" w:hAnsi="Arial" w:eastAsia="Arial" w:ascii="Arial"/>
            <w:b/>
            <w:color w:val="0000FF"/>
            <w:spacing w:val="-1"/>
            <w:w w:val="100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0"/>
            <w:w w:val="100"/>
            <w:sz w:val="20"/>
            <w:szCs w:val="20"/>
            <w:u w:val="thick" w:color="0000FF"/>
          </w:rPr>
          <w:t>lu1575@h</w:t>
        </w:r>
        <w:r>
          <w:rPr>
            <w:rFonts w:cs="Arial" w:hAnsi="Arial" w:eastAsia="Arial" w:ascii="Arial"/>
            <w:b/>
            <w:color w:val="0000FF"/>
            <w:spacing w:val="-1"/>
            <w:w w:val="100"/>
            <w:sz w:val="20"/>
            <w:szCs w:val="20"/>
            <w:u w:val="thick" w:color="0000FF"/>
          </w:rPr>
          <w:t>o</w:t>
        </w:r>
        <w:r>
          <w:rPr>
            <w:rFonts w:cs="Arial" w:hAnsi="Arial" w:eastAsia="Arial" w:ascii="Arial"/>
            <w:b/>
            <w:color w:val="0000FF"/>
            <w:spacing w:val="-1"/>
            <w:w w:val="100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-1"/>
            <w:w w:val="100"/>
            <w:sz w:val="20"/>
            <w:szCs w:val="20"/>
            <w:u w:val="thick" w:color="0000FF"/>
          </w:rPr>
          <w:t>t</w:t>
        </w:r>
        <w:r>
          <w:rPr>
            <w:rFonts w:cs="Arial" w:hAnsi="Arial" w:eastAsia="Arial" w:ascii="Arial"/>
            <w:b/>
            <w:color w:val="0000FF"/>
            <w:spacing w:val="-1"/>
            <w:w w:val="100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0"/>
            <w:w w:val="100"/>
            <w:sz w:val="20"/>
            <w:szCs w:val="20"/>
            <w:u w:val="thick" w:color="0000FF"/>
          </w:rPr>
          <w:t>mail.com</w:t>
        </w:r>
      </w:hyperlink>
      <w:r>
        <w:rPr>
          <w:rFonts w:cs="Arial" w:hAnsi="Arial" w:eastAsia="Arial" w:ascii="Arial"/>
          <w:b/>
          <w:color w:val="0000FF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220"/>
      </w:pPr>
      <w:r>
        <w:pict>
          <v:group style="position:absolute;margin-left:71.92pt;margin-top:-34.4201pt;width:32.14pt;height:14.26pt;mso-position-horizontal-relative:page;mso-position-vertical-relative:paragraph;z-index:-1269" coordorigin="1438,-688" coordsize="643,285">
            <v:shape style="position:absolute;left:1448;top:-678;width:292;height:260" coordorigin="1448,-678" coordsize="292,260" path="m1531,-598l1531,-678,1448,-678,1448,-418,1740,-418,1740,-462,1531,-462,1531,-598xe" filled="t" fillcolor="#000000" stroked="f">
              <v:path arrowok="t"/>
              <v:fill/>
            </v:shape>
            <v:shape style="position:absolute;left:1798;top:-609;width:274;height:196" coordorigin="1798,-609" coordsize="274,196" path="m2071,-609l1992,-609,1992,-528,1992,-511,1990,-489,1986,-477,1981,-470,1974,-464,1963,-459,1952,-454,1940,-452,1915,-452,1906,-454,1897,-458,1890,-461,1884,-466,1882,-472,1880,-477,1877,-493,1877,-521,1877,-609,1798,-609,1798,-483,1801,-462,1808,-446,1824,-431,1843,-422,1856,-418,1876,-414,1897,-413,1915,-414,1935,-417,1954,-422,1964,-426,1982,-435,1997,-447,1997,-418,2071,-418,2071,-609xe" filled="t" fillcolor="#000000" stroked="f">
              <v:path arrowok="t"/>
              <v:fill/>
            </v:shape>
            <v:shape style="position:absolute;left:1448;top:-678;width:292;height:260" coordorigin="1448,-678" coordsize="292,260" path="m1448,-418l1448,-438,1448,-458,1448,-478,1448,-498,1448,-518,1448,-538,1448,-558,1448,-578,1448,-598,1448,-618,1448,-638,1448,-658,1448,-678,1448,-678,1468,-678,1488,-678,1508,-678,1528,-678,1531,-678,1531,-658,1531,-638,1531,-618,1531,-598,1531,-578,1531,-558,1531,-538,1531,-518,1531,-498,1531,-478,1531,-462,1551,-462,1571,-462,1591,-462,1611,-462,1631,-462,1651,-462,1671,-462,1691,-462,1711,-462,1731,-462,1740,-462,1740,-442,1740,-422,1740,-418,1720,-418,1700,-418,1680,-418,1660,-418,1640,-418,1620,-418,1600,-418,1580,-418,1560,-418,1540,-418,1520,-418,1500,-418,1480,-418,1460,-418,1448,-418xe" filled="f" stroked="t" strokeweight="0.75pt" strokecolor="#000000">
              <v:path arrowok="t"/>
            </v:shape>
            <v:shape style="position:absolute;left:1798;top:-609;width:274;height:196" coordorigin="1798,-609" coordsize="274,196" path="m1997,-418l1997,-428,1997,-437,1997,-447,1982,-435,1964,-426,1954,-422,1935,-417,1915,-414,1897,-413,1876,-414,1856,-418,1843,-422,1824,-431,1810,-444,1801,-462,1798,-483,1798,-508,1798,-528,1798,-548,1798,-568,1798,-587,1798,-608,1798,-609,1818,-609,1838,-609,1858,-609,1877,-609,1877,-588,1877,-568,1877,-548,1877,-529,1877,-521,1877,-493,1880,-477,1882,-472,1884,-466,1890,-461,1897,-458,1906,-454,1915,-452,1927,-452,1940,-452,1952,-454,1963,-459,1974,-464,1981,-470,1986,-477,1990,-489,1992,-511,1992,-528,1992,-548,1992,-568,1992,-588,1992,-608,1992,-609,2012,-609,2032,-609,2052,-609,2071,-609,2071,-589,2071,-569,2071,-549,2071,-529,2071,-509,2071,-489,2071,-469,2071,-449,2071,-429,2071,-418,2051,-418,2031,-418,2011,-418,1997,-418xe" filled="f" stroked="t" strokeweight="0.75pt" strokecolor="#000000">
              <v:path arrowok="t"/>
            </v:shape>
            <w10:wrap type="none"/>
          </v:group>
        </w:pict>
      </w:r>
      <w:r>
        <w:pict>
          <v:group style="position:absolute;margin-left:106.3pt;margin-top:-31.1201pt;width:31.54pt;height:14.62pt;mso-position-horizontal-relative:page;mso-position-vertical-relative:paragraph;z-index:-1268" coordorigin="2126,-622" coordsize="631,292">
            <v:shape style="position:absolute;left:2136;top:-612;width:283;height:199" coordorigin="2136,-612" coordsize="283,199" path="m2236,-468l2229,-476,2220,-493,2218,-516,2218,-525,2224,-546,2236,-560,2242,-564,2261,-571,2282,-573,2298,-573,2310,-570,2320,-566,2328,-561,2335,-552,2338,-543,2356,-545,2375,-548,2395,-550,2416,-552,2402,-574,2387,-587,2369,-598,2345,-606,2326,-609,2305,-612,2281,-612,2271,-612,2248,-611,2227,-607,2208,-602,2191,-595,2176,-586,2157,-570,2145,-553,2138,-534,2136,-513,2136,-509,2139,-488,2147,-470,2159,-454,2176,-440,2197,-428,2215,-421,2235,-417,2257,-414,2280,-413,2297,-414,2319,-416,2339,-419,2357,-424,2372,-431,2382,-436,2398,-449,2411,-465,2419,-483,2401,-485,2381,-486,2361,-489,2341,-491,2338,-478,2330,-468,2321,-462,2311,-458,2299,-454,2284,-454,2272,-455,2252,-459,2236,-468xe" filled="t" fillcolor="#000000" stroked="f">
              <v:path arrowok="t"/>
              <v:fill/>
            </v:shape>
            <v:shape style="position:absolute;left:2438;top:-609;width:308;height:269" coordorigin="2438,-609" coordsize="308,269" path="m2440,-606l2450,-589,2460,-571,2471,-554,2481,-537,2491,-520,2501,-503,2512,-486,2522,-469,2532,-451,2542,-434,2552,-417,2548,-406,2540,-398,2532,-390,2514,-383,2491,-381,2470,-381,2458,-383,2458,-383,2461,-363,2465,-344,2469,-343,2489,-341,2509,-340,2510,-340,2531,-341,2550,-344,2562,-345,2573,-348,2580,-352,2588,-356,2596,-360,2603,-366,2609,-372,2615,-381,2622,-392,2628,-402,2635,-413,2641,-425,2647,-435,2657,-453,2667,-470,2677,-487,2687,-505,2697,-522,2707,-539,2717,-557,2727,-574,2737,-591,2747,-609,2665,-609,2659,-597,2650,-579,2641,-562,2631,-544,2622,-526,2613,-509,2603,-491,2594,-473,2588,-485,2579,-503,2570,-521,2560,-538,2551,-556,2541,-573,2532,-591,2522,-609,2438,-609,2440,-606xe" filled="t" fillcolor="#000000" stroked="f">
              <v:path arrowok="t"/>
              <v:fill/>
            </v:shape>
            <v:shape style="position:absolute;left:2136;top:-612;width:283;height:199" coordorigin="2136,-612" coordsize="283,199" path="m2416,-552l2395,-550,2375,-548,2356,-545,2338,-543,2335,-552,2328,-561,2320,-566,2310,-570,2298,-573,2282,-573,2261,-571,2242,-564,2236,-560,2224,-546,2218,-525,2218,-516,2220,-493,2229,-476,2236,-468,2252,-459,2272,-455,2284,-454,2299,-454,2311,-458,2321,-462,2330,-468,2338,-478,2341,-491,2361,-489,2381,-486,2401,-485,2419,-483,2411,-465,2398,-449,2382,-436,2372,-431,2357,-424,2339,-419,2319,-416,2297,-414,2280,-413,2257,-414,2235,-417,2215,-421,2197,-428,2181,-436,2159,-454,2147,-470,2139,-488,2136,-509,2136,-513,2138,-534,2145,-553,2157,-570,2173,-584,2191,-595,2208,-602,2227,-607,2248,-611,2271,-612,2281,-612,2305,-612,2326,-609,2345,-606,2362,-601,2387,-587,2402,-574,2413,-557,2416,-552xe" filled="f" stroked="t" strokeweight="0.75pt" strokecolor="#000000">
              <v:path arrowok="t"/>
            </v:shape>
            <v:shape style="position:absolute;left:2438;top:-609;width:308;height:269" coordorigin="2438,-609" coordsize="308,269" path="m2438,-609l2458,-609,2478,-609,2499,-609,2518,-609,2522,-609,2532,-591,2541,-573,2551,-556,2560,-538,2570,-521,2579,-503,2588,-485,2594,-473,2603,-491,2613,-509,2622,-526,2631,-544,2641,-562,2650,-579,2659,-597,2665,-609,2685,-609,2706,-609,2726,-609,2745,-609,2747,-609,2737,-591,2727,-574,2717,-557,2707,-539,2697,-522,2687,-505,2677,-487,2667,-470,2657,-453,2647,-435,2641,-425,2635,-413,2628,-402,2622,-392,2615,-381,2609,-372,2603,-366,2596,-360,2588,-356,2580,-352,2573,-348,2562,-345,2550,-344,2531,-341,2510,-340,2509,-340,2489,-341,2469,-343,2465,-344,2461,-363,2458,-383,2458,-383,2470,-381,2482,-381,2491,-381,2514,-383,2531,-390,2540,-398,2548,-406,2552,-417,2542,-434,2532,-451,2522,-469,2512,-486,2501,-503,2491,-520,2481,-537,2471,-554,2460,-571,2450,-589,2440,-606,2438,-609xe" filled="f" stroked="t" strokeweight="0.75pt" strokecolor="#000000">
              <v:path arrowok="t"/>
            </v:shape>
            <w10:wrap type="none"/>
          </v:group>
        </w:pict>
      </w:r>
      <w:r>
        <w:pict>
          <v:shape type="#_x0000_t75" style="position:absolute;margin-left:147.46pt;margin-top:-34.5401pt;width:131.315pt;height:14.38pt;mso-position-horizontal-relative:page;mso-position-vertical-relative:paragraph;z-index:-1267">
            <v:imagedata o:title="" r:id="rId7"/>
          </v:shape>
        </w:pic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OBJ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CTIVE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0" w:right="639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position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accounti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nviron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utilize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skills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experi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educati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back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goa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0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0"/>
      </w:pPr>
      <w:r>
        <w:rPr>
          <w:rFonts w:cs="Arial" w:hAnsi="Arial" w:eastAsia="Arial" w:ascii="Arial"/>
          <w:b/>
          <w:sz w:val="20"/>
          <w:szCs w:val="2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Ce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  <w:t>n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0"/>
          <w:szCs w:val="20"/>
          <w:u w:val="thick" w:color="00000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ral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CT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  <w:t>S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0"/>
          <w:szCs w:val="20"/>
          <w:u w:val="thick" w:color="00000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ate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Uni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  <w:t>v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ersi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  <w:u w:val="thick" w:color="00000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  <w:t>y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Brita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CT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Enroll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Program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[Expected]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2007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Major: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ational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Minor: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Advis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Board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South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Asian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Student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(SA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Memb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0"/>
      </w:pPr>
      <w:r>
        <w:rPr>
          <w:rFonts w:cs="Arial" w:hAnsi="Arial" w:eastAsia="Arial" w:ascii="Arial"/>
          <w:b/>
          <w:sz w:val="20"/>
          <w:szCs w:val="2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Manc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  <w:t>h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ester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Communi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  <w:u w:val="thick" w:color="00000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y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Colleg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Manch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ster,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CT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Science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Accounti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ministration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05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n’s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(Spring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MCC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(20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Memb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Alpha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Beta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mma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(Intern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tional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ciety)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20"/>
      </w:pP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REL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TED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RSEW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10" w:lineRule="exact" w:line="100"/>
      </w:pPr>
      <w:r>
        <w:rPr>
          <w:sz w:val="10"/>
          <w:szCs w:val="10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4" w:hRule="exact"/>
        </w:trPr>
        <w:tc>
          <w:tcPr>
            <w:tcW w:w="3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14"/>
              <w:ind w:left="12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Econ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mics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(Micro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Macro)</w:t>
            </w:r>
          </w:p>
        </w:tc>
        <w:tc>
          <w:tcPr>
            <w:tcW w:w="36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14"/>
              <w:ind w:left="448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Acc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unting</w:t>
            </w:r>
          </w:p>
        </w:tc>
        <w:tc>
          <w:tcPr>
            <w:tcW w:w="2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14"/>
              <w:ind w:left="211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Mana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Accounti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</w:p>
        </w:tc>
      </w:tr>
      <w:tr>
        <w:trPr>
          <w:trHeight w:val="230" w:hRule="exact"/>
        </w:trPr>
        <w:tc>
          <w:tcPr>
            <w:tcW w:w="3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12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Busin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nage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ent</w:t>
            </w:r>
          </w:p>
        </w:tc>
        <w:tc>
          <w:tcPr>
            <w:tcW w:w="36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446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Busin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w</w:t>
            </w:r>
          </w:p>
        </w:tc>
        <w:tc>
          <w:tcPr>
            <w:tcW w:w="2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209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Princ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Marketing</w:t>
            </w:r>
          </w:p>
        </w:tc>
      </w:tr>
      <w:tr>
        <w:trPr>
          <w:trHeight w:val="230" w:hRule="exact"/>
        </w:trPr>
        <w:tc>
          <w:tcPr>
            <w:tcW w:w="3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12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Mana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Fina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ce</w:t>
            </w:r>
          </w:p>
        </w:tc>
        <w:tc>
          <w:tcPr>
            <w:tcW w:w="36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444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Busin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anizational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ehavior</w:t>
            </w:r>
          </w:p>
        </w:tc>
        <w:tc>
          <w:tcPr>
            <w:tcW w:w="2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209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Corp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rate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ance</w:t>
            </w:r>
          </w:p>
        </w:tc>
      </w:tr>
      <w:tr>
        <w:trPr>
          <w:trHeight w:val="230" w:hRule="exact"/>
        </w:trPr>
        <w:tc>
          <w:tcPr>
            <w:tcW w:w="3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12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Mana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Systems</w:t>
            </w:r>
          </w:p>
        </w:tc>
        <w:tc>
          <w:tcPr>
            <w:tcW w:w="36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447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Acc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unting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Concepts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Proc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</w:p>
        </w:tc>
        <w:tc>
          <w:tcPr>
            <w:tcW w:w="2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21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Busin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Statistics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II</w:t>
            </w:r>
          </w:p>
        </w:tc>
      </w:tr>
      <w:tr>
        <w:trPr>
          <w:trHeight w:val="242" w:hRule="exact"/>
        </w:trPr>
        <w:tc>
          <w:tcPr>
            <w:tcW w:w="3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12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International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Bu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iness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</w:p>
        </w:tc>
        <w:tc>
          <w:tcPr>
            <w:tcW w:w="36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446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Psycho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ogy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II</w:t>
            </w:r>
          </w:p>
        </w:tc>
        <w:tc>
          <w:tcPr>
            <w:tcW w:w="2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21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Sociol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gy</w:t>
            </w:r>
          </w:p>
        </w:tc>
      </w:tr>
    </w:tbl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2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UTER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SKILLS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Profi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Offi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Suite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(Word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el/A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ess/PowerPo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nt/Outlo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Interne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WORK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EXPERIENCE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0"/>
      </w:pPr>
      <w:r>
        <w:rPr>
          <w:rFonts w:cs="Arial" w:hAnsi="Arial" w:eastAsia="Arial" w:ascii="Arial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Hor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z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Staffing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Service</w:t>
      </w:r>
      <w:r>
        <w:rPr>
          <w:rFonts w:cs="Arial" w:hAnsi="Arial" w:eastAsia="Arial" w:ascii="Arial"/>
          <w:spacing w:val="-2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2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Hartford,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CT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Acc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unting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Assi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              </w:t>
      </w:r>
      <w:r>
        <w:rPr>
          <w:rFonts w:cs="Arial" w:hAnsi="Arial" w:eastAsia="Arial" w:ascii="Arial"/>
          <w:b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mber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005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Verify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invoic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funds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receiv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from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factori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SQ)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curately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reflect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bala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2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Post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stom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paymen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accoun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apply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pro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riate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j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within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mer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coun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stomer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requ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billi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Perform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empl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verificati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ns.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ackup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payroll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essing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jects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Office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Payroll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er.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inistrative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Assist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omoted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after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month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d.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0"/>
      </w:pPr>
      <w:r>
        <w:rPr>
          <w:rFonts w:cs="Arial" w:hAnsi="Arial" w:eastAsia="Arial" w:ascii="Arial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Manch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ster</w:t>
      </w:r>
      <w:r>
        <w:rPr>
          <w:rFonts w:cs="Arial" w:hAnsi="Arial" w:eastAsia="Arial" w:ascii="Arial"/>
          <w:spacing w:val="-2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Com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unity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College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Manchest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CT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Staff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(Admissions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Office)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004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05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Process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udent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briefly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curr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ulum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quir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informati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system.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Provided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colle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informati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Offi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sis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(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tude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Acti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ities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fice)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</w:t>
      </w:r>
      <w:r>
        <w:rPr>
          <w:rFonts w:cs="Arial" w:hAnsi="Arial" w:eastAsia="Arial" w:ascii="Arial"/>
          <w:b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2003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2004</w:t>
      </w:r>
    </w:p>
    <w:p>
      <w:pPr>
        <w:rPr>
          <w:rFonts w:cs="Arial" w:hAnsi="Arial" w:eastAsia="Arial" w:ascii="Arial"/>
          <w:sz w:val="20"/>
          <w:szCs w:val="20"/>
        </w:rPr>
        <w:tabs>
          <w:tab w:pos="580" w:val="left"/>
        </w:tabs>
        <w:jc w:val="left"/>
        <w:spacing w:before="16" w:lineRule="exact" w:line="220"/>
        <w:ind w:left="580" w:right="844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cretary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neral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office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uties,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answer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hone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filing,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faxing,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mail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large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mailin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2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Prep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red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arketing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mat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als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stude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ubs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organ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zatio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pro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ote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events.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cted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visitors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ppro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riate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d.</w:t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0"/>
      </w:pPr>
      <w:r>
        <w:rPr>
          <w:rFonts w:cs="Arial" w:hAnsi="Arial" w:eastAsia="Arial" w:ascii="Arial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IXP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Internet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Servi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mwell,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CT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Sales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Associate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2004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2005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Identified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ctive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sold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internet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service.</w:t>
      </w:r>
    </w:p>
    <w:p>
      <w:pPr>
        <w:rPr>
          <w:rFonts w:cs="Arial" w:hAnsi="Arial" w:eastAsia="Arial" w:ascii="Arial"/>
          <w:sz w:val="20"/>
          <w:szCs w:val="20"/>
        </w:rPr>
        <w:tabs>
          <w:tab w:pos="580" w:val="left"/>
        </w:tabs>
        <w:jc w:val="left"/>
        <w:spacing w:before="17" w:lineRule="exact" w:line="220"/>
        <w:ind w:left="580" w:right="531" w:hanging="360"/>
        <w:sectPr>
          <w:pgMar w:header="832" w:footer="0" w:top="720" w:bottom="280" w:left="1220" w:right="1160"/>
          <w:headerReference w:type="default" r:id="rId4"/>
          <w:headerReference w:type="default" r:id="rId5"/>
          <w:pgSz w:w="12240" w:h="15840"/>
        </w:sectPr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Partici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lead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rship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professi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trainin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improve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mmun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cation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skil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ide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level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learn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marketi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rategi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sz w:val="20"/>
          <w:szCs w:val="20"/>
        </w:rPr>
        <w:jc w:val="left"/>
        <w:spacing w:before="6" w:lineRule="exact" w:line="200"/>
      </w:pPr>
      <w:r>
        <w:pict>
          <v:group style="position:absolute;margin-left:44.375pt;margin-top:35.375pt;width:19.25pt;height:19.25pt;mso-position-horizontal-relative:page;mso-position-vertical-relative:page;z-index:-1260" coordorigin="888,708" coordsize="385,385">
            <v:shape style="position:absolute;left:900;top:720;width:360;height:360" coordorigin="900,720" coordsize="360,360" path="m1080,996l1190,1080,1148,943,1260,858,1122,858,1080,720,1038,858,900,858,1012,943,970,1080,1080,996xe" filled="t" fillcolor="#FF0000" stroked="f">
              <v:path arrowok="t"/>
              <v:fill/>
            </v:shape>
            <v:shape style="position:absolute;left:900;top:720;width:360;height:360" coordorigin="900,720" coordsize="360,360" path="m1080,720l1038,858,900,858,1012,943,970,1080,1080,996,1190,1080,1148,943,1260,858,1122,858,1080,720xe" filled="f" stroked="t" strokeweight="1.25pt" strokecolor="#000000">
              <v:path arrowok="t"/>
            </v:shape>
            <w10:wrap type="none"/>
          </v:group>
        </w:pict>
      </w:r>
      <w:r>
        <w:pict>
          <v:group style="position:absolute;margin-left:71.125pt;margin-top:35.125pt;width:426.73pt;height:25.57pt;mso-position-horizontal-relative:page;mso-position-vertical-relative:page;z-index:-1261" coordorigin="1423,703" coordsize="8535,511">
            <v:shape style="position:absolute;left:1440;top:720;width:8500;height:476" coordorigin="1440,720" coordsize="8500,476" path="m1440,1196l9940,1196,9940,720,1440,720,1440,1196xe" filled="t" fillcolor="#CCFFFF" stroked="f">
              <v:path arrowok="t"/>
              <v:fill/>
            </v:shape>
            <v:shape style="position:absolute;left:1440;top:720;width:8498;height:476" coordorigin="1440,720" coordsize="8498,476" path="m9938,720l1440,720,1440,1196,9938,1196,9938,720xe" filled="f" stroked="t" strokeweight="1.25pt" strokecolor="#000000">
              <v:path arrowok="t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359"/>
      </w:pPr>
      <w:r>
        <w:pict>
          <v:shape type="#_x0000_t75" style="position:absolute;margin-left:310.48pt;margin-top:0.18pt;width:117.58pt;height:30.76pt;mso-position-horizontal-relative:page;mso-position-vertical-relative:paragraph;z-index:-1263">
            <v:imagedata o:title="" r:id="rId8"/>
          </v:shape>
        </w:pict>
      </w:r>
      <w:r>
        <w:pict>
          <v:shape type="#_x0000_t75" style="width:116.26pt;height:30.94pt">
            <v:imagedata o:title="" r:id="rId9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 Rounded MT Bold" w:hAnsi="Arial Rounded MT Bold" w:eastAsia="Arial Rounded MT Bold" w:ascii="Arial Rounded MT Bold"/>
          <w:sz w:val="28"/>
          <w:szCs w:val="28"/>
        </w:rPr>
        <w:jc w:val="left"/>
        <w:ind w:left="1750" w:right="1705" w:firstLine="193"/>
      </w:pPr>
      <w:r>
        <w:rPr>
          <w:rFonts w:cs="Arial Rounded MT Bold" w:hAnsi="Arial Rounded MT Bold" w:eastAsia="Arial Rounded MT Bold" w:ascii="Arial Rounded MT Bold"/>
          <w:spacing w:val="0"/>
          <w:w w:val="100"/>
          <w:sz w:val="28"/>
          <w:szCs w:val="28"/>
        </w:rPr>
        <w:t>102</w:t>
      </w:r>
      <w:r>
        <w:rPr>
          <w:rFonts w:cs="Arial Rounded MT Bold" w:hAnsi="Arial Rounded MT Bold" w:eastAsia="Arial Rounded MT Bold" w:ascii="Arial Rounded MT Bold"/>
          <w:spacing w:val="-5"/>
          <w:w w:val="100"/>
          <w:sz w:val="28"/>
          <w:szCs w:val="28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8"/>
          <w:szCs w:val="28"/>
        </w:rPr>
        <w:t>Keeney</w:t>
      </w:r>
      <w:r>
        <w:rPr>
          <w:rFonts w:cs="Arial Rounded MT Bold" w:hAnsi="Arial Rounded MT Bold" w:eastAsia="Arial Rounded MT Bold" w:ascii="Arial Rounded MT Bold"/>
          <w:spacing w:val="-10"/>
          <w:w w:val="100"/>
          <w:sz w:val="28"/>
          <w:szCs w:val="28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8"/>
          <w:szCs w:val="28"/>
        </w:rPr>
        <w:t>Street,</w:t>
      </w:r>
      <w:r>
        <w:rPr>
          <w:rFonts w:cs="Arial Rounded MT Bold" w:hAnsi="Arial Rounded MT Bold" w:eastAsia="Arial Rounded MT Bold" w:ascii="Arial Rounded MT Bold"/>
          <w:spacing w:val="-7"/>
          <w:w w:val="100"/>
          <w:sz w:val="28"/>
          <w:szCs w:val="28"/>
        </w:rPr>
        <w:t> </w:t>
      </w:r>
      <w:r>
        <w:rPr>
          <w:rFonts w:cs="Arial Rounded MT Bold" w:hAnsi="Arial Rounded MT Bold" w:eastAsia="Arial Rounded MT Bold" w:ascii="Arial Rounded MT Bold"/>
          <w:spacing w:val="1"/>
          <w:w w:val="100"/>
          <w:sz w:val="28"/>
          <w:szCs w:val="28"/>
        </w:rPr>
        <w:t>M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8"/>
          <w:szCs w:val="28"/>
        </w:rPr>
        <w:t>a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8"/>
          <w:szCs w:val="28"/>
        </w:rPr>
        <w:t>nche</w:t>
      </w:r>
      <w:r>
        <w:rPr>
          <w:rFonts w:cs="Arial Rounded MT Bold" w:hAnsi="Arial Rounded MT Bold" w:eastAsia="Arial Rounded MT Bold" w:ascii="Arial Rounded MT Bold"/>
          <w:spacing w:val="1"/>
          <w:w w:val="100"/>
          <w:sz w:val="28"/>
          <w:szCs w:val="28"/>
        </w:rPr>
        <w:t>s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8"/>
          <w:szCs w:val="28"/>
        </w:rPr>
        <w:t>t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8"/>
          <w:szCs w:val="28"/>
        </w:rPr>
        <w:t>e</w:t>
      </w:r>
      <w:r>
        <w:rPr>
          <w:rFonts w:cs="Arial Rounded MT Bold" w:hAnsi="Arial Rounded MT Bold" w:eastAsia="Arial Rounded MT Bold" w:ascii="Arial Rounded MT Bold"/>
          <w:spacing w:val="1"/>
          <w:w w:val="100"/>
          <w:sz w:val="28"/>
          <w:szCs w:val="28"/>
        </w:rPr>
        <w:t>r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8"/>
          <w:szCs w:val="28"/>
        </w:rPr>
        <w:t>,</w:t>
      </w:r>
      <w:r>
        <w:rPr>
          <w:rFonts w:cs="Arial Rounded MT Bold" w:hAnsi="Arial Rounded MT Bold" w:eastAsia="Arial Rounded MT Bold" w:ascii="Arial Rounded MT Bold"/>
          <w:spacing w:val="-16"/>
          <w:w w:val="100"/>
          <w:sz w:val="28"/>
          <w:szCs w:val="28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8"/>
          <w:szCs w:val="28"/>
        </w:rPr>
        <w:t>CT</w:t>
      </w:r>
      <w:r>
        <w:rPr>
          <w:rFonts w:cs="Arial Rounded MT Bold" w:hAnsi="Arial Rounded MT Bold" w:eastAsia="Arial Rounded MT Bold" w:ascii="Arial Rounded MT Bold"/>
          <w:spacing w:val="-4"/>
          <w:w w:val="100"/>
          <w:sz w:val="28"/>
          <w:szCs w:val="28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8"/>
          <w:szCs w:val="28"/>
        </w:rPr>
        <w:t>06040</w:t>
      </w:r>
      <w:hyperlink r:id="rId10">
        <w:r>
          <w:rPr>
            <w:rFonts w:cs="Arial Rounded MT Bold" w:hAnsi="Arial Rounded MT Bold" w:eastAsia="Arial Rounded MT Bold" w:ascii="Arial Rounded MT Bold"/>
            <w:spacing w:val="0"/>
            <w:w w:val="100"/>
            <w:sz w:val="28"/>
            <w:szCs w:val="28"/>
          </w:rPr>
          <w:t> </w:t>
        </w:r>
        <w:r>
          <w:rPr>
            <w:rFonts w:cs="Arial Rounded MT Bold" w:hAnsi="Arial Rounded MT Bold" w:eastAsia="Arial Rounded MT Bold" w:ascii="Arial Rounded MT Bold"/>
            <w:spacing w:val="0"/>
            <w:w w:val="100"/>
            <w:sz w:val="28"/>
            <w:szCs w:val="28"/>
          </w:rPr>
          <w:t>gmanni</w:t>
        </w:r>
        <w:r>
          <w:rPr>
            <w:rFonts w:cs="Arial Rounded MT Bold" w:hAnsi="Arial Rounded MT Bold" w:eastAsia="Arial Rounded MT Bold" w:ascii="Arial Rounded MT Bold"/>
            <w:spacing w:val="1"/>
            <w:w w:val="100"/>
            <w:sz w:val="28"/>
            <w:szCs w:val="28"/>
          </w:rPr>
          <w:t>n</w:t>
        </w:r>
        <w:r>
          <w:rPr>
            <w:rFonts w:cs="Arial Rounded MT Bold" w:hAnsi="Arial Rounded MT Bold" w:eastAsia="Arial Rounded MT Bold" w:ascii="Arial Rounded MT Bold"/>
            <w:spacing w:val="0"/>
            <w:w w:val="100"/>
            <w:sz w:val="28"/>
            <w:szCs w:val="28"/>
          </w:rPr>
          <w:t>g102@</w:t>
        </w:r>
        <w:r>
          <w:rPr>
            <w:rFonts w:cs="Arial Rounded MT Bold" w:hAnsi="Arial Rounded MT Bold" w:eastAsia="Arial Rounded MT Bold" w:ascii="Arial Rounded MT Bold"/>
            <w:spacing w:val="1"/>
            <w:w w:val="100"/>
            <w:sz w:val="28"/>
            <w:szCs w:val="28"/>
          </w:rPr>
          <w:t>h</w:t>
        </w:r>
        <w:r>
          <w:rPr>
            <w:rFonts w:cs="Arial Rounded MT Bold" w:hAnsi="Arial Rounded MT Bold" w:eastAsia="Arial Rounded MT Bold" w:ascii="Arial Rounded MT Bold"/>
            <w:spacing w:val="0"/>
            <w:w w:val="100"/>
            <w:sz w:val="28"/>
            <w:szCs w:val="28"/>
          </w:rPr>
          <w:t>ot</w:t>
        </w:r>
        <w:r>
          <w:rPr>
            <w:rFonts w:cs="Arial Rounded MT Bold" w:hAnsi="Arial Rounded MT Bold" w:eastAsia="Arial Rounded MT Bold" w:ascii="Arial Rounded MT Bold"/>
            <w:spacing w:val="1"/>
            <w:w w:val="100"/>
            <w:sz w:val="28"/>
            <w:szCs w:val="28"/>
          </w:rPr>
          <w:t>m</w:t>
        </w:r>
        <w:r>
          <w:rPr>
            <w:rFonts w:cs="Arial Rounded MT Bold" w:hAnsi="Arial Rounded MT Bold" w:eastAsia="Arial Rounded MT Bold" w:ascii="Arial Rounded MT Bold"/>
            <w:spacing w:val="0"/>
            <w:w w:val="100"/>
            <w:sz w:val="28"/>
            <w:szCs w:val="28"/>
          </w:rPr>
          <w:t>ail</w:t>
        </w:r>
        <w:r>
          <w:rPr>
            <w:rFonts w:cs="Arial Rounded MT Bold" w:hAnsi="Arial Rounded MT Bold" w:eastAsia="Arial Rounded MT Bold" w:ascii="Arial Rounded MT Bold"/>
            <w:spacing w:val="1"/>
            <w:w w:val="100"/>
            <w:sz w:val="28"/>
            <w:szCs w:val="28"/>
          </w:rPr>
          <w:t>.</w:t>
        </w:r>
        <w:r>
          <w:rPr>
            <w:rFonts w:cs="Arial Rounded MT Bold" w:hAnsi="Arial Rounded MT Bold" w:eastAsia="Arial Rounded MT Bold" w:ascii="Arial Rounded MT Bold"/>
            <w:spacing w:val="0"/>
            <w:w w:val="100"/>
            <w:sz w:val="28"/>
            <w:szCs w:val="28"/>
          </w:rPr>
          <w:t>com</w:t>
        </w:r>
      </w:hyperlink>
      <w:r>
        <w:rPr>
          <w:rFonts w:cs="Arial Rounded MT Bold" w:hAnsi="Arial Rounded MT Bold" w:eastAsia="Arial Rounded MT Bold" w:ascii="Arial Rounded MT Bold"/>
          <w:spacing w:val="0"/>
          <w:w w:val="100"/>
          <w:sz w:val="28"/>
          <w:szCs w:val="28"/>
        </w:rPr>
        <w:t>  </w:t>
      </w:r>
      <w:r>
        <w:rPr>
          <w:rFonts w:cs="Arial Rounded MT Bold" w:hAnsi="Arial Rounded MT Bold" w:eastAsia="Arial Rounded MT Bold" w:ascii="Arial Rounded MT Bold"/>
          <w:spacing w:val="36"/>
          <w:w w:val="100"/>
          <w:sz w:val="28"/>
          <w:szCs w:val="28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8"/>
          <w:szCs w:val="28"/>
        </w:rPr>
        <w:t>(860)</w:t>
      </w:r>
      <w:r>
        <w:rPr>
          <w:rFonts w:cs="Arial Rounded MT Bold" w:hAnsi="Arial Rounded MT Bold" w:eastAsia="Arial Rounded MT Bold" w:ascii="Arial Rounded MT Bold"/>
          <w:spacing w:val="-7"/>
          <w:w w:val="100"/>
          <w:sz w:val="28"/>
          <w:szCs w:val="28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8"/>
          <w:szCs w:val="28"/>
        </w:rPr>
        <w:t>555-5555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 Rounded MT Bold" w:hAnsi="Arial Rounded MT Bold" w:eastAsia="Arial Rounded MT Bold" w:ascii="Arial Rounded MT Bold"/>
          <w:sz w:val="24"/>
          <w:szCs w:val="24"/>
        </w:rPr>
        <w:jc w:val="left"/>
        <w:spacing w:before="29"/>
        <w:ind w:left="120"/>
      </w:pPr>
      <w:r>
        <w:pict>
          <v:group style="position:absolute;margin-left:72pt;margin-top:-12.6945pt;width:468pt;height:0pt;mso-position-horizontal-relative:page;mso-position-vertical-relative:paragraph;z-index:-1262" coordorigin="1440,-254" coordsize="9360,0">
            <v:shape style="position:absolute;left:1440;top:-254;width:9360;height:0" coordorigin="1440,-254" coordsize="9360,0" path="m1440,-254l10800,-254e" filled="f" stroked="t" strokeweight="1.75pt" strokecolor="#000000">
              <v:path arrowok="t"/>
            </v:shape>
            <w10:wrap type="none"/>
          </v:group>
        </w:pic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4"/>
          <w:szCs w:val="24"/>
        </w:rPr>
        <w:t>OBJE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4"/>
          <w:szCs w:val="24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4"/>
          <w:szCs w:val="24"/>
        </w:rPr>
        <w:t>CTIVE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Arial Rounded MT Bold" w:hAnsi="Arial Rounded MT Bold" w:eastAsia="Arial Rounded MT Bold" w:ascii="Arial Rounded MT Bold"/>
          <w:sz w:val="22"/>
          <w:szCs w:val="22"/>
        </w:rPr>
        <w:jc w:val="left"/>
        <w:ind w:left="120" w:right="147"/>
      </w:pP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A</w:t>
      </w:r>
      <w:r>
        <w:rPr>
          <w:rFonts w:cs="Arial Rounded MT Bold" w:hAnsi="Arial Rounded MT Bold" w:eastAsia="Arial Rounded MT Bold" w:ascii="Arial Rounded MT Bold"/>
          <w:spacing w:val="-2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position</w:t>
      </w:r>
      <w:r>
        <w:rPr>
          <w:rFonts w:cs="Arial Rounded MT Bold" w:hAnsi="Arial Rounded MT Bold" w:eastAsia="Arial Rounded MT Bold" w:ascii="Arial Rounded MT Bold"/>
          <w:spacing w:val="-9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2"/>
          <w:szCs w:val="22"/>
        </w:rPr>
        <w:t>i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n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the</w:t>
      </w:r>
      <w:r>
        <w:rPr>
          <w:rFonts w:cs="Arial Rounded MT Bold" w:hAnsi="Arial Rounded MT Bold" w:eastAsia="Arial Rounded MT Bold" w:ascii="Arial Rounded MT Bold"/>
          <w:spacing w:val="-3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sports</w:t>
      </w:r>
      <w:r>
        <w:rPr>
          <w:rFonts w:cs="Arial Rounded MT Bold" w:hAnsi="Arial Rounded MT Bold" w:eastAsia="Arial Rounded MT Bold" w:ascii="Arial Rounded MT Bold"/>
          <w:spacing w:val="-7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and</w:t>
      </w:r>
      <w:r>
        <w:rPr>
          <w:rFonts w:cs="Arial Rounded MT Bold" w:hAnsi="Arial Rounded MT Bold" w:eastAsia="Arial Rounded MT Bold" w:ascii="Arial Rounded MT Bold"/>
          <w:spacing w:val="-4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exercise</w:t>
      </w:r>
      <w:r>
        <w:rPr>
          <w:rFonts w:cs="Arial Rounded MT Bold" w:hAnsi="Arial Rounded MT Bold" w:eastAsia="Arial Rounded MT Bold" w:ascii="Arial Rounded MT Bold"/>
          <w:spacing w:val="-9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field</w:t>
      </w:r>
      <w:r>
        <w:rPr>
          <w:rFonts w:cs="Arial Rounded MT Bold" w:hAnsi="Arial Rounded MT Bold" w:eastAsia="Arial Rounded MT Bold" w:ascii="Arial Rounded MT Bold"/>
          <w:spacing w:val="-5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t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2"/>
          <w:szCs w:val="22"/>
        </w:rPr>
        <w:t>h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at</w:t>
      </w:r>
      <w:r>
        <w:rPr>
          <w:rFonts w:cs="Arial Rounded MT Bold" w:hAnsi="Arial Rounded MT Bold" w:eastAsia="Arial Rounded MT Bold" w:ascii="Arial Rounded MT Bold"/>
          <w:spacing w:val="-4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will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2"/>
          <w:szCs w:val="22"/>
        </w:rPr>
        <w:t>a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ll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2"/>
          <w:szCs w:val="22"/>
        </w:rPr>
        <w:t>o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w</w:t>
      </w:r>
      <w:r>
        <w:rPr>
          <w:rFonts w:cs="Arial Rounded MT Bold" w:hAnsi="Arial Rounded MT Bold" w:eastAsia="Arial Rounded MT Bold" w:ascii="Arial Rounded MT Bold"/>
          <w:spacing w:val="-6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me</w:t>
      </w:r>
      <w:r>
        <w:rPr>
          <w:rFonts w:cs="Arial Rounded MT Bold" w:hAnsi="Arial Rounded MT Bold" w:eastAsia="Arial Rounded MT Bold" w:ascii="Arial Rounded MT Bold"/>
          <w:spacing w:val="-3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to</w:t>
      </w:r>
      <w:r>
        <w:rPr>
          <w:rFonts w:cs="Arial Rounded MT Bold" w:hAnsi="Arial Rounded MT Bold" w:eastAsia="Arial Rounded MT Bold" w:ascii="Arial Rounded MT Bold"/>
          <w:spacing w:val="-2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ut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2"/>
          <w:szCs w:val="22"/>
        </w:rPr>
        <w:t>i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2"/>
          <w:szCs w:val="22"/>
        </w:rPr>
        <w:t>l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i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ze</w:t>
      </w:r>
      <w:r>
        <w:rPr>
          <w:rFonts w:cs="Arial Rounded MT Bold" w:hAnsi="Arial Rounded MT Bold" w:eastAsia="Arial Rounded MT Bold" w:ascii="Arial Rounded MT Bold"/>
          <w:spacing w:val="-5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my</w:t>
      </w:r>
      <w:r>
        <w:rPr>
          <w:rFonts w:cs="Arial Rounded MT Bold" w:hAnsi="Arial Rounded MT Bold" w:eastAsia="Arial Rounded MT Bold" w:ascii="Arial Rounded MT Bold"/>
          <w:spacing w:val="-3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communicati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2"/>
          <w:szCs w:val="22"/>
        </w:rPr>
        <w:t>o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n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and</w:t>
      </w:r>
      <w:r>
        <w:rPr>
          <w:rFonts w:cs="Arial Rounded MT Bold" w:hAnsi="Arial Rounded MT Bold" w:eastAsia="Arial Rounded MT Bold" w:ascii="Arial Rounded MT Bold"/>
          <w:spacing w:val="-4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leadership</w:t>
      </w:r>
      <w:r>
        <w:rPr>
          <w:rFonts w:cs="Arial Rounded MT Bold" w:hAnsi="Arial Rounded MT Bold" w:eastAsia="Arial Rounded MT Bold" w:ascii="Arial Rounded MT Bold"/>
          <w:spacing w:val="-11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skills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and</w:t>
      </w:r>
      <w:r>
        <w:rPr>
          <w:rFonts w:cs="Arial Rounded MT Bold" w:hAnsi="Arial Rounded MT Bold" w:eastAsia="Arial Rounded MT Bold" w:ascii="Arial Rounded MT Bold"/>
          <w:spacing w:val="-4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complem</w:t>
      </w:r>
      <w:r>
        <w:rPr>
          <w:rFonts w:cs="Arial Rounded MT Bold" w:hAnsi="Arial Rounded MT Bold" w:eastAsia="Arial Rounded MT Bold" w:ascii="Arial Rounded MT Bold"/>
          <w:spacing w:val="1"/>
          <w:w w:val="100"/>
          <w:sz w:val="22"/>
          <w:szCs w:val="22"/>
        </w:rPr>
        <w:t>e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nt</w:t>
      </w:r>
      <w:r>
        <w:rPr>
          <w:rFonts w:cs="Arial Rounded MT Bold" w:hAnsi="Arial Rounded MT Bold" w:eastAsia="Arial Rounded MT Bold" w:ascii="Arial Rounded MT Bold"/>
          <w:spacing w:val="-13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my</w:t>
      </w:r>
      <w:r>
        <w:rPr>
          <w:rFonts w:cs="Arial Rounded MT Bold" w:hAnsi="Arial Rounded MT Bold" w:eastAsia="Arial Rounded MT Bold" w:ascii="Arial Rounded MT Bold"/>
          <w:spacing w:val="-3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educational</w:t>
      </w:r>
      <w:r>
        <w:rPr>
          <w:rFonts w:cs="Arial Rounded MT Bold" w:hAnsi="Arial Rounded MT Bold" w:eastAsia="Arial Rounded MT Bold" w:ascii="Arial Rounded MT Bold"/>
          <w:spacing w:val="-14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backgrou</w:t>
      </w:r>
      <w:r>
        <w:rPr>
          <w:rFonts w:cs="Arial Rounded MT Bold" w:hAnsi="Arial Rounded MT Bold" w:eastAsia="Arial Rounded MT Bold" w:ascii="Arial Rounded MT Bold"/>
          <w:spacing w:val="2"/>
          <w:w w:val="100"/>
          <w:sz w:val="22"/>
          <w:szCs w:val="22"/>
        </w:rPr>
        <w:t>n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d.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 Rounded MT Bold" w:hAnsi="Arial Rounded MT Bold" w:eastAsia="Arial Rounded MT Bold" w:ascii="Arial Rounded MT Bold"/>
          <w:sz w:val="24"/>
          <w:szCs w:val="24"/>
        </w:rPr>
        <w:jc w:val="left"/>
        <w:ind w:left="120"/>
      </w:pPr>
      <w:r>
        <w:rPr>
          <w:rFonts w:cs="Arial Rounded MT Bold" w:hAnsi="Arial Rounded MT Bold" w:eastAsia="Arial Rounded MT Bold" w:ascii="Arial Rounded MT Bold"/>
          <w:spacing w:val="0"/>
          <w:w w:val="100"/>
          <w:sz w:val="24"/>
          <w:szCs w:val="24"/>
        </w:rPr>
        <w:t>SUMMA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4"/>
          <w:szCs w:val="24"/>
        </w:rPr>
        <w:t>R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4"/>
          <w:szCs w:val="24"/>
        </w:rPr>
        <w:t>Y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Arial Rounded MT Bold" w:hAnsi="Arial Rounded MT Bold" w:eastAsia="Arial Rounded MT Bold" w:ascii="Arial Rounded MT Bold"/>
          <w:sz w:val="22"/>
          <w:szCs w:val="22"/>
        </w:rPr>
        <w:jc w:val="left"/>
        <w:ind w:left="120" w:right="198"/>
      </w:pP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A</w:t>
      </w:r>
      <w:r>
        <w:rPr>
          <w:rFonts w:cs="Arial Rounded MT Bold" w:hAnsi="Arial Rounded MT Bold" w:eastAsia="Arial Rounded MT Bold" w:ascii="Arial Rounded MT Bold"/>
          <w:spacing w:val="-2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highly</w:t>
      </w:r>
      <w:r>
        <w:rPr>
          <w:rFonts w:cs="Arial Rounded MT Bold" w:hAnsi="Arial Rounded MT Bold" w:eastAsia="Arial Rounded MT Bold" w:ascii="Arial Rounded MT Bold"/>
          <w:spacing w:val="-6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2"/>
          <w:szCs w:val="22"/>
        </w:rPr>
        <w:t>m</w:t>
      </w:r>
      <w:r>
        <w:rPr>
          <w:rFonts w:cs="Arial Rounded MT Bold" w:hAnsi="Arial Rounded MT Bold" w:eastAsia="Arial Rounded MT Bold" w:ascii="Arial Rounded MT Bold"/>
          <w:spacing w:val="1"/>
          <w:w w:val="100"/>
          <w:sz w:val="22"/>
          <w:szCs w:val="22"/>
        </w:rPr>
        <w:t>o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tivated,</w:t>
      </w:r>
      <w:r>
        <w:rPr>
          <w:rFonts w:cs="Arial Rounded MT Bold" w:hAnsi="Arial Rounded MT Bold" w:eastAsia="Arial Rounded MT Bold" w:ascii="Arial Rounded MT Bold"/>
          <w:spacing w:val="-11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creative</w:t>
      </w:r>
      <w:r>
        <w:rPr>
          <w:rFonts w:cs="Arial Rounded MT Bold" w:hAnsi="Arial Rounded MT Bold" w:eastAsia="Arial Rounded MT Bold" w:ascii="Arial Rounded MT Bold"/>
          <w:spacing w:val="-9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and</w:t>
      </w:r>
      <w:r>
        <w:rPr>
          <w:rFonts w:cs="Arial Rounded MT Bold" w:hAnsi="Arial Rounded MT Bold" w:eastAsia="Arial Rounded MT Bold" w:ascii="Arial Rounded MT Bold"/>
          <w:spacing w:val="-4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personable</w:t>
      </w:r>
      <w:r>
        <w:rPr>
          <w:rFonts w:cs="Arial Rounded MT Bold" w:hAnsi="Arial Rounded MT Bold" w:eastAsia="Arial Rounded MT Bold" w:ascii="Arial Rounded MT Bold"/>
          <w:spacing w:val="-10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1"/>
          <w:w w:val="100"/>
          <w:sz w:val="22"/>
          <w:szCs w:val="22"/>
        </w:rPr>
        <w:t>t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eam</w:t>
      </w:r>
      <w:r>
        <w:rPr>
          <w:rFonts w:cs="Arial Rounded MT Bold" w:hAnsi="Arial Rounded MT Bold" w:eastAsia="Arial Rounded MT Bold" w:ascii="Arial Rounded MT Bold"/>
          <w:spacing w:val="-5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player</w:t>
      </w:r>
      <w:r>
        <w:rPr>
          <w:rFonts w:cs="Arial Rounded MT Bold" w:hAnsi="Arial Rounded MT Bold" w:eastAsia="Arial Rounded MT Bold" w:ascii="Arial Rounded MT Bold"/>
          <w:spacing w:val="-7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with</w:t>
      </w:r>
      <w:r>
        <w:rPr>
          <w:rFonts w:cs="Arial Rounded MT Bold" w:hAnsi="Arial Rounded MT Bold" w:eastAsia="Arial Rounded MT Bold" w:ascii="Arial Rounded MT Bold"/>
          <w:spacing w:val="-4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strong</w:t>
      </w:r>
      <w:r>
        <w:rPr>
          <w:rFonts w:cs="Arial Rounded MT Bold" w:hAnsi="Arial Rounded MT Bold" w:eastAsia="Arial Rounded MT Bold" w:ascii="Arial Rounded MT Bold"/>
          <w:spacing w:val="-7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initiative,</w:t>
      </w:r>
      <w:r>
        <w:rPr>
          <w:rFonts w:cs="Arial Rounded MT Bold" w:hAnsi="Arial Rounded MT Bold" w:eastAsia="Arial Rounded MT Bold" w:ascii="Arial Rounded MT Bold"/>
          <w:spacing w:val="-11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problem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solving</w:t>
      </w:r>
      <w:r>
        <w:rPr>
          <w:rFonts w:cs="Arial Rounded MT Bold" w:hAnsi="Arial Rounded MT Bold" w:eastAsia="Arial Rounded MT Bold" w:ascii="Arial Rounded MT Bold"/>
          <w:spacing w:val="-8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skills,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and</w:t>
      </w:r>
      <w:r>
        <w:rPr>
          <w:rFonts w:cs="Arial Rounded MT Bold" w:hAnsi="Arial Rounded MT Bold" w:eastAsia="Arial Rounded MT Bold" w:ascii="Arial Rounded MT Bold"/>
          <w:spacing w:val="-4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self</w:t>
      </w:r>
      <w:r>
        <w:rPr>
          <w:rFonts w:cs="Arial Rounded MT Bold" w:hAnsi="Arial Rounded MT Bold" w:eastAsia="Arial Rounded MT Bold" w:ascii="Arial Rounded MT Bold"/>
          <w:spacing w:val="-4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confidenc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2"/>
          <w:szCs w:val="22"/>
        </w:rPr>
        <w:t>e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.</w:t>
      </w:r>
      <w:r>
        <w:rPr>
          <w:rFonts w:cs="Arial Rounded MT Bold" w:hAnsi="Arial Rounded MT Bold" w:eastAsia="Arial Rounded MT Bold" w:ascii="Arial Rounded MT Bold"/>
          <w:spacing w:val="-12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Capab</w:t>
      </w:r>
      <w:r>
        <w:rPr>
          <w:rFonts w:cs="Arial Rounded MT Bold" w:hAnsi="Arial Rounded MT Bold" w:eastAsia="Arial Rounded MT Bold" w:ascii="Arial Rounded MT Bold"/>
          <w:spacing w:val="3"/>
          <w:w w:val="100"/>
          <w:sz w:val="22"/>
          <w:szCs w:val="22"/>
        </w:rPr>
        <w:t>l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e</w:t>
      </w:r>
      <w:r>
        <w:rPr>
          <w:rFonts w:cs="Arial Rounded MT Bold" w:hAnsi="Arial Rounded MT Bold" w:eastAsia="Arial Rounded MT Bold" w:ascii="Arial Rounded MT Bold"/>
          <w:spacing w:val="-9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of</w:t>
      </w:r>
      <w:r>
        <w:rPr>
          <w:rFonts w:cs="Arial Rounded MT Bold" w:hAnsi="Arial Rounded MT Bold" w:eastAsia="Arial Rounded MT Bold" w:ascii="Arial Rounded MT Bold"/>
          <w:spacing w:val="-2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grasping</w:t>
      </w:r>
      <w:r>
        <w:rPr>
          <w:rFonts w:cs="Arial Rounded MT Bold" w:hAnsi="Arial Rounded MT Bold" w:eastAsia="Arial Rounded MT Bold" w:ascii="Arial Rounded MT Bold"/>
          <w:spacing w:val="-9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new</w:t>
      </w:r>
      <w:r>
        <w:rPr>
          <w:rFonts w:cs="Arial Rounded MT Bold" w:hAnsi="Arial Rounded MT Bold" w:eastAsia="Arial Rounded MT Bold" w:ascii="Arial Rounded MT Bold"/>
          <w:spacing w:val="-4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conc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2"/>
          <w:szCs w:val="22"/>
        </w:rPr>
        <w:t>e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pts</w:t>
      </w:r>
      <w:r>
        <w:rPr>
          <w:rFonts w:cs="Arial Rounded MT Bold" w:hAnsi="Arial Rounded MT Bold" w:eastAsia="Arial Rounded MT Bold" w:ascii="Arial Rounded MT Bold"/>
          <w:spacing w:val="-10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quickly</w:t>
      </w:r>
      <w:r>
        <w:rPr>
          <w:rFonts w:cs="Arial Rounded MT Bold" w:hAnsi="Arial Rounded MT Bold" w:eastAsia="Arial Rounded MT Bold" w:ascii="Arial Rounded MT Bold"/>
          <w:spacing w:val="-7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and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managing</w:t>
      </w:r>
      <w:r>
        <w:rPr>
          <w:rFonts w:cs="Arial Rounded MT Bold" w:hAnsi="Arial Rounded MT Bold" w:eastAsia="Arial Rounded MT Bold" w:ascii="Arial Rounded MT Bold"/>
          <w:spacing w:val="-11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multiple</w:t>
      </w:r>
      <w:r>
        <w:rPr>
          <w:rFonts w:cs="Arial Rounded MT Bold" w:hAnsi="Arial Rounded MT Bold" w:eastAsia="Arial Rounded MT Bold" w:ascii="Arial Rounded MT Bold"/>
          <w:spacing w:val="-9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priorities</w:t>
      </w:r>
      <w:r>
        <w:rPr>
          <w:rFonts w:cs="Arial Rounded MT Bold" w:hAnsi="Arial Rounded MT Bold" w:eastAsia="Arial Rounded MT Bold" w:ascii="Arial Rounded MT Bold"/>
          <w:spacing w:val="-10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in</w:t>
      </w:r>
      <w:r>
        <w:rPr>
          <w:rFonts w:cs="Arial Rounded MT Bold" w:hAnsi="Arial Rounded MT Bold" w:eastAsia="Arial Rounded MT Bold" w:ascii="Arial Rounded MT Bold"/>
          <w:spacing w:val="-2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a</w:t>
      </w:r>
      <w:r>
        <w:rPr>
          <w:rFonts w:cs="Arial Rounded MT Bold" w:hAnsi="Arial Rounded MT Bold" w:eastAsia="Arial Rounded MT Bold" w:ascii="Arial Rounded MT Bold"/>
          <w:spacing w:val="-3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fast</w:t>
      </w:r>
      <w:r>
        <w:rPr>
          <w:rFonts w:cs="Arial Rounded MT Bold" w:hAnsi="Arial Rounded MT Bold" w:eastAsia="Arial Rounded MT Bold" w:ascii="Arial Rounded MT Bold"/>
          <w:spacing w:val="-4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paced</w:t>
      </w:r>
      <w:r>
        <w:rPr>
          <w:rFonts w:cs="Arial Rounded MT Bold" w:hAnsi="Arial Rounded MT Bold" w:eastAsia="Arial Rounded MT Bold" w:ascii="Arial Rounded MT Bold"/>
          <w:spacing w:val="-7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environment.</w:t>
      </w:r>
      <w:r>
        <w:rPr>
          <w:rFonts w:cs="Arial Rounded MT Bold" w:hAnsi="Arial Rounded MT Bold" w:eastAsia="Arial Rounded MT Bold" w:ascii="Arial Rounded MT Bold"/>
          <w:spacing w:val="-14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Dependable</w:t>
      </w:r>
      <w:r>
        <w:rPr>
          <w:rFonts w:cs="Arial Rounded MT Bold" w:hAnsi="Arial Rounded MT Bold" w:eastAsia="Arial Rounded MT Bold" w:ascii="Arial Rounded MT Bold"/>
          <w:spacing w:val="-13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and</w:t>
      </w:r>
      <w:r>
        <w:rPr>
          <w:rFonts w:cs="Arial Rounded MT Bold" w:hAnsi="Arial Rounded MT Bold" w:eastAsia="Arial Rounded MT Bold" w:ascii="Arial Rounded MT Bold"/>
          <w:spacing w:val="-4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responsible.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Willing</w:t>
      </w:r>
      <w:r>
        <w:rPr>
          <w:rFonts w:cs="Arial Rounded MT Bold" w:hAnsi="Arial Rounded MT Bold" w:eastAsia="Arial Rounded MT Bold" w:ascii="Arial Rounded MT Bold"/>
          <w:spacing w:val="-7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to</w:t>
      </w:r>
      <w:r>
        <w:rPr>
          <w:rFonts w:cs="Arial Rounded MT Bold" w:hAnsi="Arial Rounded MT Bold" w:eastAsia="Arial Rounded MT Bold" w:ascii="Arial Rounded MT Bold"/>
          <w:spacing w:val="-2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2"/>
          <w:szCs w:val="22"/>
        </w:rPr>
        <w:t>a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ccept</w:t>
      </w:r>
      <w:r>
        <w:rPr>
          <w:rFonts w:cs="Arial Rounded MT Bold" w:hAnsi="Arial Rounded MT Bold" w:eastAsia="Arial Rounded MT Bold" w:ascii="Arial Rounded MT Bold"/>
          <w:spacing w:val="-7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new</w:t>
      </w:r>
      <w:r>
        <w:rPr>
          <w:rFonts w:cs="Arial Rounded MT Bold" w:hAnsi="Arial Rounded MT Bold" w:eastAsia="Arial Rounded MT Bold" w:ascii="Arial Rounded MT Bold"/>
          <w:spacing w:val="-4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challenges.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6" w:lineRule="exact" w:line="180"/>
      </w:pPr>
      <w:r>
        <w:rPr>
          <w:sz w:val="18"/>
          <w:szCs w:val="18"/>
        </w:rPr>
      </w:r>
    </w:p>
    <w:p>
      <w:pPr>
        <w:rPr>
          <w:rFonts w:cs="Arial Rounded MT Bold" w:hAnsi="Arial Rounded MT Bold" w:eastAsia="Arial Rounded MT Bold" w:ascii="Arial Rounded MT Bold"/>
          <w:sz w:val="24"/>
          <w:szCs w:val="24"/>
        </w:rPr>
        <w:jc w:val="left"/>
        <w:ind w:left="120"/>
      </w:pPr>
      <w:r>
        <w:rPr>
          <w:rFonts w:cs="Arial Rounded MT Bold" w:hAnsi="Arial Rounded MT Bold" w:eastAsia="Arial Rounded MT Bold" w:ascii="Arial Rounded MT Bold"/>
          <w:spacing w:val="0"/>
          <w:w w:val="100"/>
          <w:sz w:val="24"/>
          <w:szCs w:val="24"/>
        </w:rPr>
        <w:t>EDUCATION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Arial Rounded MT Bold" w:hAnsi="Arial Rounded MT Bold" w:eastAsia="Arial Rounded MT Bold" w:ascii="Arial Rounded MT Bold"/>
          <w:sz w:val="22"/>
          <w:szCs w:val="22"/>
        </w:rPr>
        <w:jc w:val="left"/>
        <w:ind w:left="120"/>
      </w:pP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Manchester</w:t>
      </w:r>
      <w:r>
        <w:rPr>
          <w:rFonts w:cs="Arial Rounded MT Bold" w:hAnsi="Arial Rounded MT Bold" w:eastAsia="Arial Rounded MT Bold" w:ascii="Arial Rounded MT Bold"/>
          <w:spacing w:val="-11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2"/>
          <w:szCs w:val="22"/>
        </w:rPr>
        <w:t>C</w:t>
      </w:r>
      <w:r>
        <w:rPr>
          <w:rFonts w:cs="Arial Rounded MT Bold" w:hAnsi="Arial Rounded MT Bold" w:eastAsia="Arial Rounded MT Bold" w:ascii="Arial Rounded MT Bold"/>
          <w:spacing w:val="1"/>
          <w:w w:val="100"/>
          <w:sz w:val="22"/>
          <w:szCs w:val="22"/>
        </w:rPr>
        <w:t>o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mmunity</w:t>
      </w:r>
      <w:r>
        <w:rPr>
          <w:rFonts w:cs="Arial Rounded MT Bold" w:hAnsi="Arial Rounded MT Bold" w:eastAsia="Arial Rounded MT Bold" w:ascii="Arial Rounded MT Bold"/>
          <w:spacing w:val="-10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2"/>
          <w:szCs w:val="22"/>
        </w:rPr>
        <w:t>C</w:t>
      </w:r>
      <w:r>
        <w:rPr>
          <w:rFonts w:cs="Arial Rounded MT Bold" w:hAnsi="Arial Rounded MT Bold" w:eastAsia="Arial Rounded MT Bold" w:ascii="Arial Rounded MT Bold"/>
          <w:spacing w:val="1"/>
          <w:w w:val="100"/>
          <w:sz w:val="22"/>
          <w:szCs w:val="22"/>
        </w:rPr>
        <w:t>o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llege,</w:t>
      </w:r>
      <w:r>
        <w:rPr>
          <w:rFonts w:cs="Arial Rounded MT Bold" w:hAnsi="Arial Rounded MT Bold" w:eastAsia="Arial Rounded MT Bold" w:ascii="Arial Rounded MT Bold"/>
          <w:spacing w:val="-11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Manchester,</w:t>
      </w:r>
      <w:r>
        <w:rPr>
          <w:rFonts w:cs="Arial Rounded MT Bold" w:hAnsi="Arial Rounded MT Bold" w:eastAsia="Arial Rounded MT Bold" w:ascii="Arial Rounded MT Bold"/>
          <w:spacing w:val="-13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CT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</w:r>
    </w:p>
    <w:p>
      <w:pPr>
        <w:rPr>
          <w:rFonts w:cs="Arial Rounded MT Bold" w:hAnsi="Arial Rounded MT Bold" w:eastAsia="Arial Rounded MT Bold" w:ascii="Arial Rounded MT Bold"/>
          <w:sz w:val="23"/>
          <w:szCs w:val="23"/>
        </w:rPr>
        <w:jc w:val="left"/>
        <w:spacing w:before="6" w:lineRule="exact" w:line="240"/>
        <w:ind w:left="120" w:right="79"/>
      </w:pP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Enrolled</w:t>
      </w:r>
      <w:r>
        <w:rPr>
          <w:rFonts w:cs="Arial Rounded MT Bold" w:hAnsi="Arial Rounded MT Bold" w:eastAsia="Arial Rounded MT Bold" w:ascii="Arial Rounded MT Bold"/>
          <w:spacing w:val="-9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in</w:t>
      </w:r>
      <w:r>
        <w:rPr>
          <w:rFonts w:cs="Arial Rounded MT Bold" w:hAnsi="Arial Rounded MT Bold" w:eastAsia="Arial Rounded MT Bold" w:ascii="Arial Rounded MT Bold"/>
          <w:spacing w:val="-3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Associates</w:t>
      </w:r>
      <w:r>
        <w:rPr>
          <w:rFonts w:cs="Arial Rounded MT Bold" w:hAnsi="Arial Rounded MT Bold" w:eastAsia="Arial Rounded MT Bold" w:ascii="Arial Rounded MT Bold"/>
          <w:spacing w:val="-12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in</w:t>
      </w:r>
      <w:r>
        <w:rPr>
          <w:rFonts w:cs="Arial Rounded MT Bold" w:hAnsi="Arial Rounded MT Bold" w:eastAsia="Arial Rounded MT Bold" w:ascii="Arial Rounded MT Bold"/>
          <w:spacing w:val="-2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Science</w:t>
      </w:r>
      <w:r>
        <w:rPr>
          <w:rFonts w:cs="Arial Rounded MT Bold" w:hAnsi="Arial Rounded MT Bold" w:eastAsia="Arial Rounded MT Bold" w:ascii="Arial Rounded MT Bold"/>
          <w:spacing w:val="-11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Degree</w:t>
      </w:r>
      <w:r>
        <w:rPr>
          <w:rFonts w:cs="Arial Rounded MT Bold" w:hAnsi="Arial Rounded MT Bold" w:eastAsia="Arial Rounded MT Bold" w:ascii="Arial Rounded MT Bold"/>
          <w:spacing w:val="-8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pr</w:t>
      </w:r>
      <w:r>
        <w:rPr>
          <w:rFonts w:cs="Arial Rounded MT Bold" w:hAnsi="Arial Rounded MT Bold" w:eastAsia="Arial Rounded MT Bold" w:ascii="Arial Rounded MT Bold"/>
          <w:spacing w:val="2"/>
          <w:w w:val="100"/>
          <w:sz w:val="22"/>
          <w:szCs w:val="22"/>
        </w:rPr>
        <w:t>o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gram,</w:t>
      </w:r>
      <w:r>
        <w:rPr>
          <w:rFonts w:cs="Arial Rounded MT Bold" w:hAnsi="Arial Rounded MT Bold" w:eastAsia="Arial Rounded MT Bold" w:ascii="Arial Rounded MT Bold"/>
          <w:spacing w:val="-8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Sports</w:t>
      </w:r>
      <w:r>
        <w:rPr>
          <w:rFonts w:cs="Arial Rounded MT Bold" w:hAnsi="Arial Rounded MT Bold" w:eastAsia="Arial Rounded MT Bold" w:ascii="Arial Rounded MT Bold"/>
          <w:spacing w:val="-7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&amp;</w:t>
      </w:r>
      <w:r>
        <w:rPr>
          <w:rFonts w:cs="Arial Rounded MT Bold" w:hAnsi="Arial Rounded MT Bold" w:eastAsia="Arial Rounded MT Bold" w:ascii="Arial Rounded MT Bold"/>
          <w:spacing w:val="-2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Exerc</w:t>
      </w:r>
      <w:r>
        <w:rPr>
          <w:rFonts w:cs="Arial Rounded MT Bold" w:hAnsi="Arial Rounded MT Bold" w:eastAsia="Arial Rounded MT Bold" w:ascii="Arial Rounded MT Bold"/>
          <w:spacing w:val="2"/>
          <w:w w:val="100"/>
          <w:sz w:val="22"/>
          <w:szCs w:val="22"/>
        </w:rPr>
        <w:t>i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se</w:t>
      </w:r>
      <w:r>
        <w:rPr>
          <w:rFonts w:cs="Arial Rounded MT Bold" w:hAnsi="Arial Rounded MT Bold" w:eastAsia="Arial Rounded MT Bold" w:ascii="Arial Rounded MT Bold"/>
          <w:spacing w:val="-9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Studies</w:t>
      </w:r>
      <w:r>
        <w:rPr>
          <w:rFonts w:cs="Arial Rounded MT Bold" w:hAnsi="Arial Rounded MT Bold" w:eastAsia="Arial Rounded MT Bold" w:ascii="Arial Rounded MT Bold"/>
          <w:spacing w:val="-9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  <w:u w:val="single" w:color="000000"/>
        </w:rPr>
        <w:t>Related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  <w:u w:val="single" w:color="000000"/>
        </w:rPr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  <w:u w:val="single" w:color="000000"/>
        </w:rPr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  <w:u w:val="single" w:color="000000"/>
        </w:rPr>
        <w:t>Coursewor</w:t>
      </w:r>
      <w:r>
        <w:rPr>
          <w:rFonts w:cs="Arial Rounded MT Bold" w:hAnsi="Arial Rounded MT Bold" w:eastAsia="Arial Rounded MT Bold" w:ascii="Arial Rounded MT Bold"/>
          <w:spacing w:val="1"/>
          <w:w w:val="100"/>
          <w:sz w:val="22"/>
          <w:szCs w:val="22"/>
          <w:u w:val="single" w:color="000000"/>
        </w:rPr>
        <w:t>k</w:t>
      </w:r>
      <w:r>
        <w:rPr>
          <w:rFonts w:cs="Arial Rounded MT Bold" w:hAnsi="Arial Rounded MT Bold" w:eastAsia="Arial Rounded MT Bold" w:ascii="Arial Rounded MT Bold"/>
          <w:spacing w:val="1"/>
          <w:w w:val="100"/>
          <w:sz w:val="22"/>
          <w:szCs w:val="22"/>
          <w:u w:val="single" w:color="000000"/>
        </w:rPr>
      </w:r>
      <w:r>
        <w:rPr>
          <w:rFonts w:cs="Arial Rounded MT Bold" w:hAnsi="Arial Rounded MT Bold" w:eastAsia="Arial Rounded MT Bold" w:ascii="Arial Rounded MT Bold"/>
          <w:spacing w:val="1"/>
          <w:w w:val="100"/>
          <w:sz w:val="22"/>
          <w:szCs w:val="22"/>
        </w:rPr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:</w:t>
      </w:r>
      <w:r>
        <w:rPr>
          <w:rFonts w:cs="Arial Rounded MT Bold" w:hAnsi="Arial Rounded MT Bold" w:eastAsia="Arial Rounded MT Bold" w:ascii="Arial Rounded MT Bold"/>
          <w:spacing w:val="-12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Principles</w:t>
      </w:r>
      <w:r>
        <w:rPr>
          <w:rFonts w:cs="Arial Rounded MT Bold" w:hAnsi="Arial Rounded MT Bold" w:eastAsia="Arial Rounded MT Bold" w:ascii="Arial Rounded MT Bold"/>
          <w:spacing w:val="1"/>
          <w:w w:val="95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3"/>
          <w:szCs w:val="23"/>
        </w:rPr>
        <w:t>and</w:t>
      </w:r>
      <w:r>
        <w:rPr>
          <w:rFonts w:cs="Arial Rounded MT Bold" w:hAnsi="Arial Rounded MT Bold" w:eastAsia="Arial Rounded MT Bold" w:ascii="Arial Rounded MT Bold"/>
          <w:spacing w:val="-23"/>
          <w:w w:val="100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Practices</w:t>
      </w:r>
      <w:r>
        <w:rPr>
          <w:rFonts w:cs="Arial Rounded MT Bold" w:hAnsi="Arial Rounded MT Bold" w:eastAsia="Arial Rounded MT Bold" w:ascii="Arial Rounded MT Bold"/>
          <w:spacing w:val="1"/>
          <w:w w:val="95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3"/>
          <w:szCs w:val="23"/>
        </w:rPr>
        <w:t>of</w:t>
      </w:r>
      <w:r>
        <w:rPr>
          <w:rFonts w:cs="Arial Rounded MT Bold" w:hAnsi="Arial Rounded MT Bold" w:eastAsia="Arial Rounded MT Bold" w:ascii="Arial Rounded MT Bold"/>
          <w:spacing w:val="-13"/>
          <w:w w:val="100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Coac</w:t>
      </w:r>
      <w:r>
        <w:rPr>
          <w:rFonts w:cs="Arial Rounded MT Bold" w:hAnsi="Arial Rounded MT Bold" w:eastAsia="Arial Rounded MT Bold" w:ascii="Arial Rounded MT Bold"/>
          <w:spacing w:val="1"/>
          <w:w w:val="95"/>
          <w:sz w:val="23"/>
          <w:szCs w:val="23"/>
        </w:rPr>
        <w:t>h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ing,</w:t>
      </w:r>
      <w:r>
        <w:rPr>
          <w:rFonts w:cs="Arial Rounded MT Bold" w:hAnsi="Arial Rounded MT Bold" w:eastAsia="Arial Rounded MT Bold" w:ascii="Arial Rounded MT Bold"/>
          <w:spacing w:val="1"/>
          <w:w w:val="95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Principles</w:t>
      </w:r>
      <w:r>
        <w:rPr>
          <w:rFonts w:cs="Arial Rounded MT Bold" w:hAnsi="Arial Rounded MT Bold" w:eastAsia="Arial Rounded MT Bold" w:ascii="Arial Rounded MT Bold"/>
          <w:spacing w:val="1"/>
          <w:w w:val="95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3"/>
          <w:szCs w:val="23"/>
        </w:rPr>
        <w:t>of</w:t>
      </w:r>
      <w:r>
        <w:rPr>
          <w:rFonts w:cs="Arial Rounded MT Bold" w:hAnsi="Arial Rounded MT Bold" w:eastAsia="Arial Rounded MT Bold" w:ascii="Arial Rounded MT Bold"/>
          <w:spacing w:val="-13"/>
          <w:w w:val="100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Sociology,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Intro.</w:t>
      </w:r>
      <w:r>
        <w:rPr>
          <w:rFonts w:cs="Arial Rounded MT Bold" w:hAnsi="Arial Rounded MT Bold" w:eastAsia="Arial Rounded MT Bold" w:ascii="Arial Rounded MT Bold"/>
          <w:spacing w:val="1"/>
          <w:w w:val="95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3"/>
          <w:szCs w:val="23"/>
        </w:rPr>
        <w:t>to</w:t>
      </w:r>
      <w:r>
        <w:rPr>
          <w:rFonts w:cs="Arial Rounded MT Bold" w:hAnsi="Arial Rounded MT Bold" w:eastAsia="Arial Rounded MT Bold" w:ascii="Arial Rounded MT Bold"/>
          <w:spacing w:val="-2"/>
          <w:w w:val="100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Physical</w:t>
      </w:r>
      <w:r>
        <w:rPr>
          <w:rFonts w:cs="Arial Rounded MT Bold" w:hAnsi="Arial Rounded MT Bold" w:eastAsia="Arial Rounded MT Bold" w:ascii="Arial Rounded MT Bold"/>
          <w:spacing w:val="1"/>
          <w:w w:val="95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Education,</w:t>
      </w:r>
      <w:r>
        <w:rPr>
          <w:rFonts w:cs="Arial Rounded MT Bold" w:hAnsi="Arial Rounded MT Bold" w:eastAsia="Arial Rounded MT Bold" w:ascii="Arial Rounded MT Bold"/>
          <w:spacing w:val="1"/>
          <w:w w:val="95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Intro.</w:t>
      </w:r>
      <w:r>
        <w:rPr>
          <w:rFonts w:cs="Arial Rounded MT Bold" w:hAnsi="Arial Rounded MT Bold" w:eastAsia="Arial Rounded MT Bold" w:ascii="Arial Rounded MT Bold"/>
          <w:spacing w:val="1"/>
          <w:w w:val="95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3"/>
          <w:szCs w:val="23"/>
        </w:rPr>
        <w:t>to</w:t>
      </w:r>
      <w:r>
        <w:rPr>
          <w:rFonts w:cs="Arial Rounded MT Bold" w:hAnsi="Arial Rounded MT Bold" w:eastAsia="Arial Rounded MT Bold" w:ascii="Arial Rounded MT Bold"/>
          <w:spacing w:val="-13"/>
          <w:w w:val="100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Recrea</w:t>
      </w:r>
      <w:r>
        <w:rPr>
          <w:rFonts w:cs="Arial Rounded MT Bold" w:hAnsi="Arial Rounded MT Bold" w:eastAsia="Arial Rounded MT Bold" w:ascii="Arial Rounded MT Bold"/>
          <w:spacing w:val="-1"/>
          <w:w w:val="95"/>
          <w:sz w:val="23"/>
          <w:szCs w:val="23"/>
        </w:rPr>
        <w:t>t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ion</w:t>
      </w:r>
      <w:r>
        <w:rPr>
          <w:rFonts w:cs="Arial Rounded MT Bold" w:hAnsi="Arial Rounded MT Bold" w:eastAsia="Arial Rounded MT Bold" w:ascii="Arial Rounded MT Bold"/>
          <w:spacing w:val="1"/>
          <w:w w:val="95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3"/>
          <w:szCs w:val="23"/>
        </w:rPr>
        <w:t>and</w:t>
      </w:r>
      <w:r>
        <w:rPr>
          <w:rFonts w:cs="Arial Rounded MT Bold" w:hAnsi="Arial Rounded MT Bold" w:eastAsia="Arial Rounded MT Bold" w:ascii="Arial Rounded MT Bold"/>
          <w:spacing w:val="-23"/>
          <w:w w:val="100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L</w:t>
      </w:r>
      <w:r>
        <w:rPr>
          <w:rFonts w:cs="Arial Rounded MT Bold" w:hAnsi="Arial Rounded MT Bold" w:eastAsia="Arial Rounded MT Bold" w:ascii="Arial Rounded MT Bold"/>
          <w:spacing w:val="-1"/>
          <w:w w:val="95"/>
          <w:sz w:val="23"/>
          <w:szCs w:val="23"/>
        </w:rPr>
        <w:t>e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isure</w:t>
      </w:r>
      <w:r>
        <w:rPr>
          <w:rFonts w:cs="Arial Rounded MT Bold" w:hAnsi="Arial Rounded MT Bold" w:eastAsia="Arial Rounded MT Bold" w:ascii="Arial Rounded MT Bold"/>
          <w:spacing w:val="1"/>
          <w:w w:val="95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Studies,</w:t>
      </w:r>
      <w:r>
        <w:rPr>
          <w:rFonts w:cs="Arial Rounded MT Bold" w:hAnsi="Arial Rounded MT Bold" w:eastAsia="Arial Rounded MT Bold" w:ascii="Arial Rounded MT Bold"/>
          <w:spacing w:val="1"/>
          <w:w w:val="95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Intro.</w:t>
      </w:r>
      <w:r>
        <w:rPr>
          <w:rFonts w:cs="Arial Rounded MT Bold" w:hAnsi="Arial Rounded MT Bold" w:eastAsia="Arial Rounded MT Bold" w:ascii="Arial Rounded MT Bold"/>
          <w:spacing w:val="1"/>
          <w:w w:val="95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3"/>
          <w:szCs w:val="23"/>
        </w:rPr>
        <w:t>to</w:t>
      </w:r>
      <w:r>
        <w:rPr>
          <w:rFonts w:cs="Arial Rounded MT Bold" w:hAnsi="Arial Rounded MT Bold" w:eastAsia="Arial Rounded MT Bold" w:ascii="Arial Rounded MT Bold"/>
          <w:spacing w:val="-13"/>
          <w:w w:val="100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Wellness,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Intro.</w:t>
      </w:r>
      <w:r>
        <w:rPr>
          <w:rFonts w:cs="Arial Rounded MT Bold" w:hAnsi="Arial Rounded MT Bold" w:eastAsia="Arial Rounded MT Bold" w:ascii="Arial Rounded MT Bold"/>
          <w:spacing w:val="1"/>
          <w:w w:val="95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3"/>
          <w:szCs w:val="23"/>
        </w:rPr>
        <w:t>to</w:t>
      </w:r>
      <w:r>
        <w:rPr>
          <w:rFonts w:cs="Arial Rounded MT Bold" w:hAnsi="Arial Rounded MT Bold" w:eastAsia="Arial Rounded MT Bold" w:ascii="Arial Rounded MT Bold"/>
          <w:spacing w:val="-2"/>
          <w:w w:val="100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Nutrition,</w:t>
      </w:r>
      <w:r>
        <w:rPr>
          <w:rFonts w:cs="Arial Rounded MT Bold" w:hAnsi="Arial Rounded MT Bold" w:eastAsia="Arial Rounded MT Bold" w:ascii="Arial Rounded MT Bold"/>
          <w:spacing w:val="1"/>
          <w:w w:val="95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Principles</w:t>
      </w:r>
      <w:r>
        <w:rPr>
          <w:rFonts w:cs="Arial Rounded MT Bold" w:hAnsi="Arial Rounded MT Bold" w:eastAsia="Arial Rounded MT Bold" w:ascii="Arial Rounded MT Bold"/>
          <w:spacing w:val="1"/>
          <w:w w:val="95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3"/>
          <w:szCs w:val="23"/>
        </w:rPr>
        <w:t>of</w:t>
      </w:r>
      <w:r>
        <w:rPr>
          <w:rFonts w:cs="Arial Rounded MT Bold" w:hAnsi="Arial Rounded MT Bold" w:eastAsia="Arial Rounded MT Bold" w:ascii="Arial Rounded MT Bold"/>
          <w:spacing w:val="-13"/>
          <w:w w:val="100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Fi</w:t>
      </w:r>
      <w:r>
        <w:rPr>
          <w:rFonts w:cs="Arial Rounded MT Bold" w:hAnsi="Arial Rounded MT Bold" w:eastAsia="Arial Rounded MT Bold" w:ascii="Arial Rounded MT Bold"/>
          <w:spacing w:val="-1"/>
          <w:w w:val="95"/>
          <w:sz w:val="23"/>
          <w:szCs w:val="23"/>
        </w:rPr>
        <w:t>t</w:t>
      </w:r>
      <w:r>
        <w:rPr>
          <w:rFonts w:cs="Arial Rounded MT Bold" w:hAnsi="Arial Rounded MT Bold" w:eastAsia="Arial Rounded MT Bold" w:ascii="Arial Rounded MT Bold"/>
          <w:spacing w:val="1"/>
          <w:w w:val="95"/>
          <w:sz w:val="23"/>
          <w:szCs w:val="23"/>
        </w:rPr>
        <w:t>n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ess,</w:t>
      </w:r>
      <w:r>
        <w:rPr>
          <w:rFonts w:cs="Arial Rounded MT Bold" w:hAnsi="Arial Rounded MT Bold" w:eastAsia="Arial Rounded MT Bold" w:ascii="Arial Rounded MT Bold"/>
          <w:spacing w:val="1"/>
          <w:w w:val="95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General</w:t>
      </w:r>
      <w:r>
        <w:rPr>
          <w:rFonts w:cs="Arial Rounded MT Bold" w:hAnsi="Arial Rounded MT Bold" w:eastAsia="Arial Rounded MT Bold" w:ascii="Arial Rounded MT Bold"/>
          <w:spacing w:val="1"/>
          <w:w w:val="95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Psychology,</w:t>
      </w:r>
      <w:r>
        <w:rPr>
          <w:rFonts w:cs="Arial Rounded MT Bold" w:hAnsi="Arial Rounded MT Bold" w:eastAsia="Arial Rounded MT Bold" w:ascii="Arial Rounded MT Bold"/>
          <w:spacing w:val="1"/>
          <w:w w:val="95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Intro.</w:t>
      </w:r>
      <w:r>
        <w:rPr>
          <w:rFonts w:cs="Arial Rounded MT Bold" w:hAnsi="Arial Rounded MT Bold" w:eastAsia="Arial Rounded MT Bold" w:ascii="Arial Rounded MT Bold"/>
          <w:spacing w:val="1"/>
          <w:w w:val="95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3"/>
          <w:szCs w:val="23"/>
        </w:rPr>
        <w:t>to</w:t>
      </w:r>
      <w:r>
        <w:rPr>
          <w:rFonts w:cs="Arial Rounded MT Bold" w:hAnsi="Arial Rounded MT Bold" w:eastAsia="Arial Rounded MT Bold" w:ascii="Arial Rounded MT Bold"/>
          <w:spacing w:val="-13"/>
          <w:w w:val="100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Athle</w:t>
      </w:r>
      <w:r>
        <w:rPr>
          <w:rFonts w:cs="Arial Rounded MT Bold" w:hAnsi="Arial Rounded MT Bold" w:eastAsia="Arial Rounded MT Bold" w:ascii="Arial Rounded MT Bold"/>
          <w:spacing w:val="-1"/>
          <w:w w:val="95"/>
          <w:sz w:val="23"/>
          <w:szCs w:val="23"/>
        </w:rPr>
        <w:t>t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ic</w:t>
      </w:r>
      <w:r>
        <w:rPr>
          <w:rFonts w:cs="Arial Rounded MT Bold" w:hAnsi="Arial Rounded MT Bold" w:eastAsia="Arial Rounded MT Bold" w:ascii="Arial Rounded MT Bold"/>
          <w:spacing w:val="1"/>
          <w:w w:val="95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Training,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3"/>
          <w:szCs w:val="23"/>
        </w:rPr>
        <w:t>Physical</w:t>
      </w:r>
      <w:r>
        <w:rPr>
          <w:rFonts w:cs="Arial Rounded MT Bold" w:hAnsi="Arial Rounded MT Bold" w:eastAsia="Arial Rounded MT Bold" w:ascii="Arial Rounded MT Bold"/>
          <w:spacing w:val="-2"/>
          <w:w w:val="100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Fi</w:t>
      </w:r>
      <w:r>
        <w:rPr>
          <w:rFonts w:cs="Arial Rounded MT Bold" w:hAnsi="Arial Rounded MT Bold" w:eastAsia="Arial Rounded MT Bold" w:ascii="Arial Rounded MT Bold"/>
          <w:spacing w:val="-1"/>
          <w:w w:val="95"/>
          <w:sz w:val="23"/>
          <w:szCs w:val="23"/>
        </w:rPr>
        <w:t>t</w:t>
      </w:r>
      <w:r>
        <w:rPr>
          <w:rFonts w:cs="Arial Rounded MT Bold" w:hAnsi="Arial Rounded MT Bold" w:eastAsia="Arial Rounded MT Bold" w:ascii="Arial Rounded MT Bold"/>
          <w:spacing w:val="1"/>
          <w:w w:val="95"/>
          <w:sz w:val="23"/>
          <w:szCs w:val="23"/>
        </w:rPr>
        <w:t>n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ess</w:t>
      </w:r>
      <w:r>
        <w:rPr>
          <w:rFonts w:cs="Arial Rounded MT Bold" w:hAnsi="Arial Rounded MT Bold" w:eastAsia="Arial Rounded MT Bold" w:ascii="Arial Rounded MT Bold"/>
          <w:spacing w:val="1"/>
          <w:w w:val="95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3"/>
          <w:szCs w:val="23"/>
        </w:rPr>
        <w:t>&amp;</w:t>
      </w:r>
      <w:r>
        <w:rPr>
          <w:rFonts w:cs="Arial Rounded MT Bold" w:hAnsi="Arial Rounded MT Bold" w:eastAsia="Arial Rounded MT Bold" w:ascii="Arial Rounded MT Bold"/>
          <w:spacing w:val="-11"/>
          <w:w w:val="100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Ex</w:t>
      </w:r>
      <w:r>
        <w:rPr>
          <w:rFonts w:cs="Arial Rounded MT Bold" w:hAnsi="Arial Rounded MT Bold" w:eastAsia="Arial Rounded MT Bold" w:ascii="Arial Rounded MT Bold"/>
          <w:spacing w:val="1"/>
          <w:w w:val="95"/>
          <w:sz w:val="23"/>
          <w:szCs w:val="23"/>
        </w:rPr>
        <w:t>e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rcise,</w:t>
      </w:r>
      <w:r>
        <w:rPr>
          <w:rFonts w:cs="Arial Rounded MT Bold" w:hAnsi="Arial Rounded MT Bold" w:eastAsia="Arial Rounded MT Bold" w:ascii="Arial Rounded MT Bold"/>
          <w:spacing w:val="1"/>
          <w:w w:val="95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Weight</w:t>
      </w:r>
      <w:r>
        <w:rPr>
          <w:rFonts w:cs="Arial Rounded MT Bold" w:hAnsi="Arial Rounded MT Bold" w:eastAsia="Arial Rounded MT Bold" w:ascii="Arial Rounded MT Bold"/>
          <w:spacing w:val="1"/>
          <w:w w:val="95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Training,</w:t>
      </w:r>
      <w:r>
        <w:rPr>
          <w:rFonts w:cs="Arial Rounded MT Bold" w:hAnsi="Arial Rounded MT Bold" w:eastAsia="Arial Rounded MT Bold" w:ascii="Arial Rounded MT Bold"/>
          <w:spacing w:val="1"/>
          <w:w w:val="95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95"/>
          <w:sz w:val="23"/>
          <w:szCs w:val="23"/>
        </w:rPr>
        <w:t>Effective</w:t>
      </w:r>
      <w:r>
        <w:rPr>
          <w:rFonts w:cs="Arial Rounded MT Bold" w:hAnsi="Arial Rounded MT Bold" w:eastAsia="Arial Rounded MT Bold" w:ascii="Arial Rounded MT Bold"/>
          <w:spacing w:val="1"/>
          <w:w w:val="95"/>
          <w:sz w:val="23"/>
          <w:szCs w:val="23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3"/>
          <w:szCs w:val="23"/>
        </w:rPr>
        <w:t>Speaking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3"/>
          <w:szCs w:val="23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rFonts w:cs="Arial Rounded MT Bold" w:hAnsi="Arial Rounded MT Bold" w:eastAsia="Arial Rounded MT Bold" w:ascii="Arial Rounded MT Bold"/>
          <w:sz w:val="24"/>
          <w:szCs w:val="24"/>
        </w:rPr>
        <w:jc w:val="left"/>
        <w:ind w:left="120"/>
      </w:pPr>
      <w:r>
        <w:rPr>
          <w:rFonts w:cs="Arial Rounded MT Bold" w:hAnsi="Arial Rounded MT Bold" w:eastAsia="Arial Rounded MT Bold" w:ascii="Arial Rounded MT Bold"/>
          <w:spacing w:val="0"/>
          <w:w w:val="100"/>
          <w:sz w:val="24"/>
          <w:szCs w:val="24"/>
        </w:rPr>
        <w:t>WORK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4"/>
          <w:szCs w:val="24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4"/>
          <w:szCs w:val="24"/>
        </w:rPr>
        <w:t>EXPERIEN</w:t>
      </w:r>
      <w:r>
        <w:rPr>
          <w:rFonts w:cs="Arial Rounded MT Bold" w:hAnsi="Arial Rounded MT Bold" w:eastAsia="Arial Rounded MT Bold" w:ascii="Arial Rounded MT Bold"/>
          <w:spacing w:val="1"/>
          <w:w w:val="100"/>
          <w:sz w:val="24"/>
          <w:szCs w:val="24"/>
        </w:rPr>
        <w:t>C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4"/>
          <w:szCs w:val="24"/>
        </w:rPr>
        <w:t>E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Arial Rounded MT Bold" w:hAnsi="Arial Rounded MT Bold" w:eastAsia="Arial Rounded MT Bold" w:ascii="Arial Rounded MT Bold"/>
          <w:sz w:val="22"/>
          <w:szCs w:val="22"/>
        </w:rPr>
        <w:jc w:val="left"/>
        <w:ind w:left="120"/>
      </w:pPr>
      <w:r>
        <w:rPr>
          <w:rFonts w:cs="Arial Rounded MT Bold" w:hAnsi="Arial Rounded MT Bold" w:eastAsia="Arial Rounded MT Bold" w:ascii="Arial Rounded MT Bold"/>
          <w:w w:val="99"/>
          <w:sz w:val="22"/>
          <w:szCs w:val="22"/>
        </w:rPr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  <w:u w:val="single" w:color="000000"/>
        </w:rPr>
        <w:t>World</w:t>
      </w:r>
      <w:r>
        <w:rPr>
          <w:rFonts w:cs="Arial Rounded MT Bold" w:hAnsi="Arial Rounded MT Bold" w:eastAsia="Arial Rounded MT Bold" w:ascii="Arial Rounded MT Bold"/>
          <w:spacing w:val="-7"/>
          <w:w w:val="100"/>
          <w:sz w:val="22"/>
          <w:szCs w:val="22"/>
          <w:u w:val="single" w:color="000000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  <w:u w:val="single" w:color="000000"/>
        </w:rPr>
        <w:t>Cup</w:t>
      </w:r>
      <w:r>
        <w:rPr>
          <w:rFonts w:cs="Arial Rounded MT Bold" w:hAnsi="Arial Rounded MT Bold" w:eastAsia="Arial Rounded MT Bold" w:ascii="Arial Rounded MT Bold"/>
          <w:spacing w:val="-4"/>
          <w:w w:val="100"/>
          <w:sz w:val="22"/>
          <w:szCs w:val="22"/>
          <w:u w:val="single" w:color="000000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  <w:u w:val="single" w:color="000000"/>
        </w:rPr>
        <w:t>Soccer</w:t>
      </w:r>
      <w:r>
        <w:rPr>
          <w:rFonts w:cs="Arial Rounded MT Bold" w:hAnsi="Arial Rounded MT Bold" w:eastAsia="Arial Rounded MT Bold" w:ascii="Arial Rounded MT Bold"/>
          <w:spacing w:val="-8"/>
          <w:w w:val="100"/>
          <w:sz w:val="22"/>
          <w:szCs w:val="22"/>
          <w:u w:val="single" w:color="000000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  <w:u w:val="single" w:color="000000"/>
        </w:rPr>
        <w:t>Club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  <w:u w:val="single" w:color="000000"/>
        </w:rPr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,</w:t>
      </w:r>
      <w:r>
        <w:rPr>
          <w:rFonts w:cs="Arial Rounded MT Bold" w:hAnsi="Arial Rounded MT Bold" w:eastAsia="Arial Rounded MT Bold" w:ascii="Arial Rounded MT Bold"/>
          <w:spacing w:val="-5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Hartfo</w:t>
      </w:r>
      <w:r>
        <w:rPr>
          <w:rFonts w:cs="Arial Rounded MT Bold" w:hAnsi="Arial Rounded MT Bold" w:eastAsia="Arial Rounded MT Bold" w:ascii="Arial Rounded MT Bold"/>
          <w:spacing w:val="1"/>
          <w:w w:val="100"/>
          <w:sz w:val="22"/>
          <w:szCs w:val="22"/>
        </w:rPr>
        <w:t>r</w:t>
      </w:r>
      <w:r>
        <w:rPr>
          <w:rFonts w:cs="Arial Rounded MT Bold" w:hAnsi="Arial Rounded MT Bold" w:eastAsia="Arial Rounded MT Bold" w:ascii="Arial Rounded MT Bold"/>
          <w:spacing w:val="1"/>
          <w:w w:val="100"/>
          <w:sz w:val="22"/>
          <w:szCs w:val="22"/>
        </w:rPr>
        <w:t>d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,</w:t>
      </w:r>
      <w:r>
        <w:rPr>
          <w:rFonts w:cs="Arial Rounded MT Bold" w:hAnsi="Arial Rounded MT Bold" w:eastAsia="Arial Rounded MT Bold" w:ascii="Arial Rounded MT Bold"/>
          <w:spacing w:val="-9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CT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</w:r>
    </w:p>
    <w:p>
      <w:pPr>
        <w:rPr>
          <w:rFonts w:cs="Arial Rounded MT Bold" w:hAnsi="Arial Rounded MT Bold" w:eastAsia="Arial Rounded MT Bold" w:ascii="Arial Rounded MT Bold"/>
          <w:sz w:val="22"/>
          <w:szCs w:val="22"/>
        </w:rPr>
        <w:jc w:val="left"/>
        <w:spacing w:before="1"/>
        <w:ind w:left="120"/>
      </w:pP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Coach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</w:t>
      </w:r>
      <w:r>
        <w:rPr>
          <w:rFonts w:cs="Arial Rounded MT Bold" w:hAnsi="Arial Rounded MT Bold" w:eastAsia="Arial Rounded MT Bold" w:ascii="Arial Rounded MT Bold"/>
          <w:spacing w:val="14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2004</w:t>
      </w:r>
      <w:r>
        <w:rPr>
          <w:rFonts w:cs="Arial Rounded MT Bold" w:hAnsi="Arial Rounded MT Bold" w:eastAsia="Arial Rounded MT Bold" w:ascii="Arial Rounded MT Bold"/>
          <w:spacing w:val="-6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–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present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</w:r>
    </w:p>
    <w:p>
      <w:pPr>
        <w:rPr>
          <w:rFonts w:cs="Arial Rounded MT Bold" w:hAnsi="Arial Rounded MT Bold" w:eastAsia="Arial Rounded MT Bold" w:ascii="Arial Rounded MT Bold"/>
          <w:sz w:val="22"/>
          <w:szCs w:val="22"/>
        </w:rPr>
        <w:jc w:val="left"/>
        <w:spacing w:lineRule="exact" w:line="26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Work</w:t>
      </w:r>
      <w:r>
        <w:rPr>
          <w:rFonts w:cs="Arial Rounded MT Bold" w:hAnsi="Arial Rounded MT Bold" w:eastAsia="Arial Rounded MT Bold" w:ascii="Arial Rounded MT Bold"/>
          <w:spacing w:val="-6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with</w:t>
      </w:r>
      <w:r>
        <w:rPr>
          <w:rFonts w:cs="Arial Rounded MT Bold" w:hAnsi="Arial Rounded MT Bold" w:eastAsia="Arial Rounded MT Bold" w:ascii="Arial Rounded MT Bold"/>
          <w:spacing w:val="-5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youth</w:t>
      </w:r>
      <w:r>
        <w:rPr>
          <w:rFonts w:cs="Arial Rounded MT Bold" w:hAnsi="Arial Rounded MT Bold" w:eastAsia="Arial Rounded MT Bold" w:ascii="Arial Rounded MT Bold"/>
          <w:spacing w:val="-6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ages</w:t>
      </w:r>
      <w:r>
        <w:rPr>
          <w:rFonts w:cs="Arial Rounded MT Bold" w:hAnsi="Arial Rounded MT Bold" w:eastAsia="Arial Rounded MT Bold" w:ascii="Arial Rounded MT Bold"/>
          <w:spacing w:val="-5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4</w:t>
      </w:r>
      <w:r>
        <w:rPr>
          <w:rFonts w:cs="Arial Rounded MT Bold" w:hAnsi="Arial Rounded MT Bold" w:eastAsia="Arial Rounded MT Bold" w:ascii="Arial Rounded MT Bold"/>
          <w:spacing w:val="-1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–</w:t>
      </w:r>
      <w:r>
        <w:rPr>
          <w:rFonts w:cs="Arial Rounded MT Bold" w:hAnsi="Arial Rounded MT Bold" w:eastAsia="Arial Rounded MT Bold" w:ascii="Arial Rounded MT Bold"/>
          <w:spacing w:val="-1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9</w:t>
      </w:r>
      <w:r>
        <w:rPr>
          <w:rFonts w:cs="Arial Rounded MT Bold" w:hAnsi="Arial Rounded MT Bold" w:eastAsia="Arial Rounded MT Bold" w:ascii="Arial Rounded MT Bold"/>
          <w:spacing w:val="-1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-1"/>
          <w:w w:val="100"/>
          <w:position w:val="-1"/>
          <w:sz w:val="22"/>
          <w:szCs w:val="22"/>
        </w:rPr>
        <w:t>o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n</w:t>
      </w:r>
      <w:r>
        <w:rPr>
          <w:rFonts w:cs="Arial Rounded MT Bold" w:hAnsi="Arial Rounded MT Bold" w:eastAsia="Arial Rounded MT Bold" w:ascii="Arial Rounded MT Bold"/>
          <w:spacing w:val="-2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developing</w:t>
      </w:r>
      <w:r>
        <w:rPr>
          <w:rFonts w:cs="Arial Rounded MT Bold" w:hAnsi="Arial Rounded MT Bold" w:eastAsia="Arial Rounded MT Bold" w:ascii="Arial Rounded MT Bold"/>
          <w:spacing w:val="-12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fundamental</w:t>
      </w:r>
      <w:r>
        <w:rPr>
          <w:rFonts w:cs="Arial Rounded MT Bold" w:hAnsi="Arial Rounded MT Bold" w:eastAsia="Arial Rounded MT Bold" w:ascii="Arial Rounded MT Bold"/>
          <w:spacing w:val="-14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skills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of</w:t>
      </w:r>
      <w:r>
        <w:rPr>
          <w:rFonts w:cs="Arial Rounded MT Bold" w:hAnsi="Arial Rounded MT Bold" w:eastAsia="Arial Rounded MT Bold" w:ascii="Arial Rounded MT Bold"/>
          <w:spacing w:val="-2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the</w:t>
      </w:r>
      <w:r>
        <w:rPr>
          <w:rFonts w:cs="Arial Rounded MT Bold" w:hAnsi="Arial Rounded MT Bold" w:eastAsia="Arial Rounded MT Bold" w:ascii="Arial Rounded MT Bold"/>
          <w:spacing w:val="-4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game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0"/>
          <w:sz w:val="22"/>
          <w:szCs w:val="22"/>
        </w:rPr>
      </w:r>
    </w:p>
    <w:p>
      <w:pPr>
        <w:rPr>
          <w:rFonts w:cs="Arial Rounded MT Bold" w:hAnsi="Arial Rounded MT Bold" w:eastAsia="Arial Rounded MT Bold" w:ascii="Arial Rounded MT Bold"/>
          <w:sz w:val="22"/>
          <w:szCs w:val="22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Provide</w:t>
      </w:r>
      <w:r>
        <w:rPr>
          <w:rFonts w:cs="Arial Rounded MT Bold" w:hAnsi="Arial Rounded MT Bold" w:eastAsia="Arial Rounded MT Bold" w:ascii="Arial Rounded MT Bold"/>
          <w:spacing w:val="-8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leadership</w:t>
      </w:r>
      <w:r>
        <w:rPr>
          <w:rFonts w:cs="Arial Rounded MT Bold" w:hAnsi="Arial Rounded MT Bold" w:eastAsia="Arial Rounded MT Bold" w:ascii="Arial Rounded MT Bold"/>
          <w:spacing w:val="-11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a</w:t>
      </w:r>
      <w:r>
        <w:rPr>
          <w:rFonts w:cs="Arial Rounded MT Bold" w:hAnsi="Arial Rounded MT Bold" w:eastAsia="Arial Rounded MT Bold" w:ascii="Arial Rounded MT Bold"/>
          <w:spacing w:val="2"/>
          <w:w w:val="100"/>
          <w:sz w:val="22"/>
          <w:szCs w:val="22"/>
        </w:rPr>
        <w:t>n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d</w:t>
      </w:r>
      <w:r>
        <w:rPr>
          <w:rFonts w:cs="Arial Rounded MT Bold" w:hAnsi="Arial Rounded MT Bold" w:eastAsia="Arial Rounded MT Bold" w:ascii="Arial Rounded MT Bold"/>
          <w:spacing w:val="-4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guidance</w:t>
      </w:r>
      <w:r>
        <w:rPr>
          <w:rFonts w:cs="Arial Rounded MT Bold" w:hAnsi="Arial Rounded MT Bold" w:eastAsia="Arial Rounded MT Bold" w:ascii="Arial Rounded MT Bold"/>
          <w:spacing w:val="-9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during</w:t>
      </w:r>
      <w:r>
        <w:rPr>
          <w:rFonts w:cs="Arial Rounded MT Bold" w:hAnsi="Arial Rounded MT Bold" w:eastAsia="Arial Rounded MT Bold" w:ascii="Arial Rounded MT Bold"/>
          <w:spacing w:val="-7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g</w:t>
      </w:r>
      <w:r>
        <w:rPr>
          <w:rFonts w:cs="Arial Rounded MT Bold" w:hAnsi="Arial Rounded MT Bold" w:eastAsia="Arial Rounded MT Bold" w:ascii="Arial Rounded MT Bold"/>
          <w:spacing w:val="1"/>
          <w:w w:val="100"/>
          <w:sz w:val="22"/>
          <w:szCs w:val="22"/>
        </w:rPr>
        <w:t>a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mes</w:t>
      </w:r>
      <w:r>
        <w:rPr>
          <w:rFonts w:cs="Arial Rounded MT Bold" w:hAnsi="Arial Rounded MT Bold" w:eastAsia="Arial Rounded MT Bold" w:ascii="Arial Rounded MT Bold"/>
          <w:spacing w:val="-7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and</w:t>
      </w:r>
      <w:r>
        <w:rPr>
          <w:rFonts w:cs="Arial Rounded MT Bold" w:hAnsi="Arial Rounded MT Bold" w:eastAsia="Arial Rounded MT Bold" w:ascii="Arial Rounded MT Bold"/>
          <w:spacing w:val="-4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tournaments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6" w:lineRule="exact" w:line="180"/>
      </w:pPr>
      <w:r>
        <w:rPr>
          <w:sz w:val="18"/>
          <w:szCs w:val="18"/>
        </w:rPr>
      </w:r>
    </w:p>
    <w:p>
      <w:pPr>
        <w:rPr>
          <w:rFonts w:cs="Arial Rounded MT Bold" w:hAnsi="Arial Rounded MT Bold" w:eastAsia="Arial Rounded MT Bold" w:ascii="Arial Rounded MT Bold"/>
          <w:sz w:val="22"/>
          <w:szCs w:val="22"/>
        </w:rPr>
        <w:jc w:val="left"/>
        <w:ind w:left="120"/>
      </w:pPr>
      <w:r>
        <w:rPr>
          <w:rFonts w:cs="Arial Rounded MT Bold" w:hAnsi="Arial Rounded MT Bold" w:eastAsia="Arial Rounded MT Bold" w:ascii="Arial Rounded MT Bold"/>
          <w:w w:val="99"/>
          <w:sz w:val="22"/>
          <w:szCs w:val="22"/>
        </w:rPr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  <w:u w:val="single" w:color="000000"/>
        </w:rPr>
        <w:t>HARC</w:t>
      </w:r>
      <w:r>
        <w:rPr>
          <w:rFonts w:cs="Arial Rounded MT Bold" w:hAnsi="Arial Rounded MT Bold" w:eastAsia="Arial Rounded MT Bold" w:ascii="Arial Rounded MT Bold"/>
          <w:spacing w:val="-7"/>
          <w:w w:val="100"/>
          <w:sz w:val="22"/>
          <w:szCs w:val="22"/>
          <w:u w:val="single" w:color="000000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  <w:u w:val="single" w:color="000000"/>
        </w:rPr>
        <w:t>(Gr</w:t>
      </w:r>
      <w:r>
        <w:rPr>
          <w:rFonts w:cs="Arial Rounded MT Bold" w:hAnsi="Arial Rounded MT Bold" w:eastAsia="Arial Rounded MT Bold" w:ascii="Arial Rounded MT Bold"/>
          <w:spacing w:val="1"/>
          <w:w w:val="100"/>
          <w:sz w:val="22"/>
          <w:szCs w:val="22"/>
          <w:u w:val="single" w:color="000000"/>
        </w:rPr>
        <w:t>e</w:t>
      </w:r>
      <w:r>
        <w:rPr>
          <w:rFonts w:cs="Arial Rounded MT Bold" w:hAnsi="Arial Rounded MT Bold" w:eastAsia="Arial Rounded MT Bold" w:ascii="Arial Rounded MT Bold"/>
          <w:spacing w:val="1"/>
          <w:w w:val="100"/>
          <w:sz w:val="22"/>
          <w:szCs w:val="22"/>
          <w:u w:val="single" w:color="000000"/>
        </w:rPr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  <w:u w:val="single" w:color="000000"/>
        </w:rPr>
        <w:t>ater</w:t>
      </w:r>
      <w:r>
        <w:rPr>
          <w:rFonts w:cs="Arial Rounded MT Bold" w:hAnsi="Arial Rounded MT Bold" w:eastAsia="Arial Rounded MT Bold" w:ascii="Arial Rounded MT Bold"/>
          <w:spacing w:val="-10"/>
          <w:w w:val="100"/>
          <w:sz w:val="22"/>
          <w:szCs w:val="22"/>
          <w:u w:val="single" w:color="000000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  <w:u w:val="single" w:color="000000"/>
        </w:rPr>
        <w:t>Hartford</w:t>
      </w:r>
      <w:r>
        <w:rPr>
          <w:rFonts w:cs="Arial Rounded MT Bold" w:hAnsi="Arial Rounded MT Bold" w:eastAsia="Arial Rounded MT Bold" w:ascii="Arial Rounded MT Bold"/>
          <w:spacing w:val="-10"/>
          <w:w w:val="100"/>
          <w:sz w:val="22"/>
          <w:szCs w:val="22"/>
          <w:u w:val="single" w:color="000000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  <w:u w:val="single" w:color="000000"/>
        </w:rPr>
        <w:t>Association</w:t>
      </w:r>
      <w:r>
        <w:rPr>
          <w:rFonts w:cs="Arial Rounded MT Bold" w:hAnsi="Arial Rounded MT Bold" w:eastAsia="Arial Rounded MT Bold" w:ascii="Arial Rounded MT Bold"/>
          <w:spacing w:val="-13"/>
          <w:w w:val="100"/>
          <w:sz w:val="22"/>
          <w:szCs w:val="22"/>
          <w:u w:val="single" w:color="000000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  <w:u w:val="single" w:color="000000"/>
        </w:rPr>
        <w:t>for</w:t>
      </w:r>
      <w:r>
        <w:rPr>
          <w:rFonts w:cs="Arial Rounded MT Bold" w:hAnsi="Arial Rounded MT Bold" w:eastAsia="Arial Rounded MT Bold" w:ascii="Arial Rounded MT Bold"/>
          <w:spacing w:val="-4"/>
          <w:w w:val="100"/>
          <w:sz w:val="22"/>
          <w:szCs w:val="22"/>
          <w:u w:val="single" w:color="000000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  <w:u w:val="single" w:color="000000"/>
        </w:rPr>
        <w:t>Re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2"/>
          <w:szCs w:val="22"/>
          <w:u w:val="single" w:color="000000"/>
        </w:rPr>
        <w:t>t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2"/>
          <w:szCs w:val="22"/>
          <w:u w:val="single" w:color="000000"/>
        </w:rPr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  <w:u w:val="single" w:color="000000"/>
        </w:rPr>
        <w:t>a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  <w:u w:val="single" w:color="000000"/>
        </w:rPr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  <w:u w:val="single" w:color="000000"/>
        </w:rPr>
        <w:t>rded</w:t>
      </w:r>
      <w:r>
        <w:rPr>
          <w:rFonts w:cs="Arial Rounded MT Bold" w:hAnsi="Arial Rounded MT Bold" w:eastAsia="Arial Rounded MT Bold" w:ascii="Arial Rounded MT Bold"/>
          <w:spacing w:val="-10"/>
          <w:w w:val="100"/>
          <w:sz w:val="22"/>
          <w:szCs w:val="22"/>
          <w:u w:val="single" w:color="000000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  <w:u w:val="single" w:color="000000"/>
        </w:rPr>
        <w:t>Citizens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  <w:u w:val="single" w:color="000000"/>
        </w:rPr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),</w:t>
      </w:r>
      <w:r>
        <w:rPr>
          <w:rFonts w:cs="Arial Rounded MT Bold" w:hAnsi="Arial Rounded MT Bold" w:eastAsia="Arial Rounded MT Bold" w:ascii="Arial Rounded MT Bold"/>
          <w:spacing w:val="-10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Hart</w:t>
      </w:r>
      <w:r>
        <w:rPr>
          <w:rFonts w:cs="Arial Rounded MT Bold" w:hAnsi="Arial Rounded MT Bold" w:eastAsia="Arial Rounded MT Bold" w:ascii="Arial Rounded MT Bold"/>
          <w:spacing w:val="1"/>
          <w:w w:val="100"/>
          <w:sz w:val="22"/>
          <w:szCs w:val="22"/>
        </w:rPr>
        <w:t>f</w:t>
      </w:r>
      <w:r>
        <w:rPr>
          <w:rFonts w:cs="Arial Rounded MT Bold" w:hAnsi="Arial Rounded MT Bold" w:eastAsia="Arial Rounded MT Bold" w:ascii="Arial Rounded MT Bold"/>
          <w:spacing w:val="1"/>
          <w:w w:val="100"/>
          <w:sz w:val="22"/>
          <w:szCs w:val="22"/>
        </w:rPr>
        <w:t>o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rd,</w:t>
      </w:r>
      <w:r>
        <w:rPr>
          <w:rFonts w:cs="Arial Rounded MT Bold" w:hAnsi="Arial Rounded MT Bold" w:eastAsia="Arial Rounded MT Bold" w:ascii="Arial Rounded MT Bold"/>
          <w:spacing w:val="-9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CT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</w:r>
    </w:p>
    <w:p>
      <w:pPr>
        <w:rPr>
          <w:rFonts w:cs="Arial Rounded MT Bold" w:hAnsi="Arial Rounded MT Bold" w:eastAsia="Arial Rounded MT Bold" w:ascii="Arial Rounded MT Bold"/>
          <w:sz w:val="22"/>
          <w:szCs w:val="22"/>
        </w:rPr>
        <w:jc w:val="left"/>
        <w:ind w:left="120"/>
      </w:pP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Coach/Camp</w:t>
      </w:r>
      <w:r>
        <w:rPr>
          <w:rFonts w:cs="Arial Rounded MT Bold" w:hAnsi="Arial Rounded MT Bold" w:eastAsia="Arial Rounded MT Bold" w:ascii="Arial Rounded MT Bold"/>
          <w:spacing w:val="-13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Counselor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                                                                                             </w:t>
      </w:r>
      <w:r>
        <w:rPr>
          <w:rFonts w:cs="Arial Rounded MT Bold" w:hAnsi="Arial Rounded MT Bold" w:eastAsia="Arial Rounded MT Bold" w:ascii="Arial Rounded MT Bold"/>
          <w:spacing w:val="35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2004</w:t>
      </w:r>
      <w:r>
        <w:rPr>
          <w:rFonts w:cs="Arial Rounded MT Bold" w:hAnsi="Arial Rounded MT Bold" w:eastAsia="Arial Rounded MT Bold" w:ascii="Arial Rounded MT Bold"/>
          <w:spacing w:val="-6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–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present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</w:r>
    </w:p>
    <w:p>
      <w:pPr>
        <w:rPr>
          <w:rFonts w:cs="Arial Rounded MT Bold" w:hAnsi="Arial Rounded MT Bold" w:eastAsia="Arial Rounded MT Bold" w:ascii="Arial Rounded MT Bold"/>
          <w:sz w:val="22"/>
          <w:szCs w:val="22"/>
        </w:rPr>
        <w:tabs>
          <w:tab w:pos="460" w:val="left"/>
        </w:tabs>
        <w:jc w:val="left"/>
        <w:spacing w:before="15" w:lineRule="exact" w:line="240"/>
        <w:ind w:left="480" w:right="124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Assist</w:t>
      </w:r>
      <w:r>
        <w:rPr>
          <w:rFonts w:cs="Arial Rounded MT Bold" w:hAnsi="Arial Rounded MT Bold" w:eastAsia="Arial Rounded MT Bold" w:ascii="Arial Rounded MT Bold"/>
          <w:spacing w:val="-7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adults</w:t>
      </w:r>
      <w:r>
        <w:rPr>
          <w:rFonts w:cs="Arial Rounded MT Bold" w:hAnsi="Arial Rounded MT Bold" w:eastAsia="Arial Rounded MT Bold" w:ascii="Arial Rounded MT Bold"/>
          <w:spacing w:val="-7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ages</w:t>
      </w:r>
      <w:r>
        <w:rPr>
          <w:rFonts w:cs="Arial Rounded MT Bold" w:hAnsi="Arial Rounded MT Bold" w:eastAsia="Arial Rounded MT Bold" w:ascii="Arial Rounded MT Bold"/>
          <w:spacing w:val="-5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19</w:t>
      </w:r>
      <w:r>
        <w:rPr>
          <w:rFonts w:cs="Arial Rounded MT Bold" w:hAnsi="Arial Rounded MT Bold" w:eastAsia="Arial Rounded MT Bold" w:ascii="Arial Rounded MT Bold"/>
          <w:spacing w:val="-3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–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34</w:t>
      </w:r>
      <w:r>
        <w:rPr>
          <w:rFonts w:cs="Arial Rounded MT Bold" w:hAnsi="Arial Rounded MT Bold" w:eastAsia="Arial Rounded MT Bold" w:ascii="Arial Rounded MT Bold"/>
          <w:spacing w:val="-3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with</w:t>
      </w:r>
      <w:r>
        <w:rPr>
          <w:rFonts w:cs="Arial Rounded MT Bold" w:hAnsi="Arial Rounded MT Bold" w:eastAsia="Arial Rounded MT Bold" w:ascii="Arial Rounded MT Bold"/>
          <w:spacing w:val="-4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maintaining</w:t>
      </w:r>
      <w:r>
        <w:rPr>
          <w:rFonts w:cs="Arial Rounded MT Bold" w:hAnsi="Arial Rounded MT Bold" w:eastAsia="Arial Rounded MT Bold" w:ascii="Arial Rounded MT Bold"/>
          <w:spacing w:val="-13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physical</w:t>
      </w:r>
      <w:r>
        <w:rPr>
          <w:rFonts w:cs="Arial Rounded MT Bold" w:hAnsi="Arial Rounded MT Bold" w:eastAsia="Arial Rounded MT Bold" w:ascii="Arial Rounded MT Bold"/>
          <w:spacing w:val="-9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health</w:t>
      </w:r>
      <w:r>
        <w:rPr>
          <w:rFonts w:cs="Arial Rounded MT Bold" w:hAnsi="Arial Rounded MT Bold" w:eastAsia="Arial Rounded MT Bold" w:ascii="Arial Rounded MT Bold"/>
          <w:spacing w:val="-7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by</w:t>
      </w:r>
      <w:r>
        <w:rPr>
          <w:rFonts w:cs="Arial Rounded MT Bold" w:hAnsi="Arial Rounded MT Bold" w:eastAsia="Arial Rounded MT Bold" w:ascii="Arial Rounded MT Bold"/>
          <w:spacing w:val="-3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coordinating</w:t>
      </w:r>
      <w:r>
        <w:rPr>
          <w:rFonts w:cs="Arial Rounded MT Bold" w:hAnsi="Arial Rounded MT Bold" w:eastAsia="Arial Rounded MT Bold" w:ascii="Arial Rounded MT Bold"/>
          <w:spacing w:val="-14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activities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and</w:t>
      </w:r>
      <w:r>
        <w:rPr>
          <w:rFonts w:cs="Arial Rounded MT Bold" w:hAnsi="Arial Rounded MT Bold" w:eastAsia="Arial Rounded MT Bold" w:ascii="Arial Rounded MT Bold"/>
          <w:spacing w:val="-4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exercises</w:t>
      </w:r>
      <w:r>
        <w:rPr>
          <w:rFonts w:cs="Arial Rounded MT Bold" w:hAnsi="Arial Rounded MT Bold" w:eastAsia="Arial Rounded MT Bold" w:ascii="Arial Rounded MT Bold"/>
          <w:spacing w:val="-10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related</w:t>
      </w:r>
      <w:r>
        <w:rPr>
          <w:rFonts w:cs="Arial Rounded MT Bold" w:hAnsi="Arial Rounded MT Bold" w:eastAsia="Arial Rounded MT Bold" w:ascii="Arial Rounded MT Bold"/>
          <w:spacing w:val="-8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to</w:t>
      </w:r>
      <w:r>
        <w:rPr>
          <w:rFonts w:cs="Arial Rounded MT Bold" w:hAnsi="Arial Rounded MT Bold" w:eastAsia="Arial Rounded MT Bold" w:ascii="Arial Rounded MT Bold"/>
          <w:spacing w:val="-2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the</w:t>
      </w:r>
      <w:r>
        <w:rPr>
          <w:rFonts w:cs="Arial Rounded MT Bold" w:hAnsi="Arial Rounded MT Bold" w:eastAsia="Arial Rounded MT Bold" w:ascii="Arial Rounded MT Bold"/>
          <w:spacing w:val="-3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ga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2"/>
          <w:szCs w:val="22"/>
        </w:rPr>
        <w:t>m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e</w:t>
      </w:r>
      <w:r>
        <w:rPr>
          <w:rFonts w:cs="Arial Rounded MT Bold" w:hAnsi="Arial Rounded MT Bold" w:eastAsia="Arial Rounded MT Bold" w:ascii="Arial Rounded MT Bold"/>
          <w:spacing w:val="-6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of</w:t>
      </w:r>
      <w:r>
        <w:rPr>
          <w:rFonts w:cs="Arial Rounded MT Bold" w:hAnsi="Arial Rounded MT Bold" w:eastAsia="Arial Rounded MT Bold" w:ascii="Arial Rounded MT Bold"/>
          <w:spacing w:val="-2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soccer</w:t>
      </w:r>
      <w:r>
        <w:rPr>
          <w:rFonts w:cs="Arial Rounded MT Bold" w:hAnsi="Arial Rounded MT Bold" w:eastAsia="Arial Rounded MT Bold" w:ascii="Arial Rounded MT Bold"/>
          <w:spacing w:val="-7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and</w:t>
      </w:r>
      <w:r>
        <w:rPr>
          <w:rFonts w:cs="Arial Rounded MT Bold" w:hAnsi="Arial Rounded MT Bold" w:eastAsia="Arial Rounded MT Bold" w:ascii="Arial Rounded MT Bold"/>
          <w:spacing w:val="-4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encouraging</w:t>
      </w:r>
      <w:r>
        <w:rPr>
          <w:rFonts w:cs="Arial Rounded MT Bold" w:hAnsi="Arial Rounded MT Bold" w:eastAsia="Arial Rounded MT Bold" w:ascii="Arial Rounded MT Bold"/>
          <w:spacing w:val="-14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par</w:t>
      </w:r>
      <w:r>
        <w:rPr>
          <w:rFonts w:cs="Arial Rounded MT Bold" w:hAnsi="Arial Rounded MT Bold" w:eastAsia="Arial Rounded MT Bold" w:ascii="Arial Rounded MT Bold"/>
          <w:spacing w:val="1"/>
          <w:w w:val="100"/>
          <w:sz w:val="22"/>
          <w:szCs w:val="22"/>
        </w:rPr>
        <w:t>t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icipation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</w:r>
    </w:p>
    <w:p>
      <w:pPr>
        <w:rPr>
          <w:rFonts w:cs="Arial Rounded MT Bold" w:hAnsi="Arial Rounded MT Bold" w:eastAsia="Arial Rounded MT Bold" w:ascii="Arial Rounded MT Bold"/>
          <w:sz w:val="22"/>
          <w:szCs w:val="22"/>
        </w:rPr>
        <w:jc w:val="left"/>
        <w:spacing w:lineRule="exact" w:line="26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Work</w:t>
      </w:r>
      <w:r>
        <w:rPr>
          <w:rFonts w:cs="Arial Rounded MT Bold" w:hAnsi="Arial Rounded MT Bold" w:eastAsia="Arial Rounded MT Bold" w:ascii="Arial Rounded MT Bold"/>
          <w:spacing w:val="-6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with</w:t>
      </w:r>
      <w:r>
        <w:rPr>
          <w:rFonts w:cs="Arial Rounded MT Bold" w:hAnsi="Arial Rounded MT Bold" w:eastAsia="Arial Rounded MT Bold" w:ascii="Arial Rounded MT Bold"/>
          <w:spacing w:val="-4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-1"/>
          <w:w w:val="100"/>
          <w:position w:val="-1"/>
          <w:sz w:val="22"/>
          <w:szCs w:val="22"/>
        </w:rPr>
        <w:t>t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eens</w:t>
      </w:r>
      <w:r>
        <w:rPr>
          <w:rFonts w:cs="Arial Rounded MT Bold" w:hAnsi="Arial Rounded MT Bold" w:eastAsia="Arial Rounded MT Bold" w:ascii="Arial Rounded MT Bold"/>
          <w:spacing w:val="-6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ages</w:t>
      </w:r>
      <w:r>
        <w:rPr>
          <w:rFonts w:cs="Arial Rounded MT Bold" w:hAnsi="Arial Rounded MT Bold" w:eastAsia="Arial Rounded MT Bold" w:ascii="Arial Rounded MT Bold"/>
          <w:spacing w:val="-5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16</w:t>
      </w:r>
      <w:r>
        <w:rPr>
          <w:rFonts w:cs="Arial Rounded MT Bold" w:hAnsi="Arial Rounded MT Bold" w:eastAsia="Arial Rounded MT Bold" w:ascii="Arial Rounded MT Bold"/>
          <w:spacing w:val="-3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–</w:t>
      </w:r>
      <w:r>
        <w:rPr>
          <w:rFonts w:cs="Arial Rounded MT Bold" w:hAnsi="Arial Rounded MT Bold" w:eastAsia="Arial Rounded MT Bold" w:ascii="Arial Rounded MT Bold"/>
          <w:spacing w:val="-1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20</w:t>
      </w:r>
      <w:r>
        <w:rPr>
          <w:rFonts w:cs="Arial Rounded MT Bold" w:hAnsi="Arial Rounded MT Bold" w:eastAsia="Arial Rounded MT Bold" w:ascii="Arial Rounded MT Bold"/>
          <w:spacing w:val="-3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to</w:t>
      </w:r>
      <w:r>
        <w:rPr>
          <w:rFonts w:cs="Arial Rounded MT Bold" w:hAnsi="Arial Rounded MT Bold" w:eastAsia="Arial Rounded MT Bold" w:ascii="Arial Rounded MT Bold"/>
          <w:spacing w:val="-2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develop</w:t>
      </w:r>
      <w:r>
        <w:rPr>
          <w:rFonts w:cs="Arial Rounded MT Bold" w:hAnsi="Arial Rounded MT Bold" w:eastAsia="Arial Rounded MT Bold" w:ascii="Arial Rounded MT Bold"/>
          <w:spacing w:val="-8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basketball</w:t>
      </w:r>
      <w:r>
        <w:rPr>
          <w:rFonts w:cs="Arial Rounded MT Bold" w:hAnsi="Arial Rounded MT Bold" w:eastAsia="Arial Rounded MT Bold" w:ascii="Arial Rounded MT Bold"/>
          <w:spacing w:val="-11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skills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and</w:t>
      </w:r>
      <w:r>
        <w:rPr>
          <w:rFonts w:cs="Arial Rounded MT Bold" w:hAnsi="Arial Rounded MT Bold" w:eastAsia="Arial Rounded MT Bold" w:ascii="Arial Rounded MT Bold"/>
          <w:spacing w:val="-4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fundamentals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0"/>
          <w:sz w:val="22"/>
          <w:szCs w:val="22"/>
        </w:rPr>
      </w:r>
    </w:p>
    <w:p>
      <w:pPr>
        <w:rPr>
          <w:rFonts w:cs="Arial Rounded MT Bold" w:hAnsi="Arial Rounded MT Bold" w:eastAsia="Arial Rounded MT Bold" w:ascii="Arial Rounded MT Bold"/>
          <w:sz w:val="22"/>
          <w:szCs w:val="22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Helped</w:t>
      </w:r>
      <w:r>
        <w:rPr>
          <w:rFonts w:cs="Arial Rounded MT Bold" w:hAnsi="Arial Rounded MT Bold" w:eastAsia="Arial Rounded MT Bold" w:ascii="Arial Rounded MT Bold"/>
          <w:spacing w:val="-8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ad</w:t>
      </w:r>
      <w:r>
        <w:rPr>
          <w:rFonts w:cs="Arial Rounded MT Bold" w:hAnsi="Arial Rounded MT Bold" w:eastAsia="Arial Rounded MT Bold" w:ascii="Arial Rounded MT Bold"/>
          <w:spacing w:val="2"/>
          <w:w w:val="100"/>
          <w:sz w:val="22"/>
          <w:szCs w:val="22"/>
        </w:rPr>
        <w:t>u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l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t</w:t>
      </w:r>
      <w:r>
        <w:rPr>
          <w:rFonts w:cs="Arial Rounded MT Bold" w:hAnsi="Arial Rounded MT Bold" w:eastAsia="Arial Rounded MT Bold" w:ascii="Arial Rounded MT Bold"/>
          <w:spacing w:val="-5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group</w:t>
      </w:r>
      <w:r>
        <w:rPr>
          <w:rFonts w:cs="Arial Rounded MT Bold" w:hAnsi="Arial Rounded MT Bold" w:eastAsia="Arial Rounded MT Bold" w:ascii="Arial Rounded MT Bold"/>
          <w:spacing w:val="-6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prepare</w:t>
      </w:r>
      <w:r>
        <w:rPr>
          <w:rFonts w:cs="Arial Rounded MT Bold" w:hAnsi="Arial Rounded MT Bold" w:eastAsia="Arial Rounded MT Bold" w:ascii="Arial Rounded MT Bold"/>
          <w:spacing w:val="-9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for</w:t>
      </w:r>
      <w:r>
        <w:rPr>
          <w:rFonts w:cs="Arial Rounded MT Bold" w:hAnsi="Arial Rounded MT Bold" w:eastAsia="Arial Rounded MT Bold" w:ascii="Arial Rounded MT Bold"/>
          <w:spacing w:val="-3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Special</w:t>
      </w:r>
      <w:r>
        <w:rPr>
          <w:rFonts w:cs="Arial Rounded MT Bold" w:hAnsi="Arial Rounded MT Bold" w:eastAsia="Arial Rounded MT Bold" w:ascii="Arial Rounded MT Bold"/>
          <w:spacing w:val="-8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Olympic</w:t>
      </w:r>
      <w:r>
        <w:rPr>
          <w:rFonts w:cs="Arial Rounded MT Bold" w:hAnsi="Arial Rounded MT Bold" w:eastAsia="Arial Rounded MT Bold" w:ascii="Arial Rounded MT Bold"/>
          <w:spacing w:val="-9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Gam</w:t>
      </w:r>
      <w:r>
        <w:rPr>
          <w:rFonts w:cs="Arial Rounded MT Bold" w:hAnsi="Arial Rounded MT Bold" w:eastAsia="Arial Rounded MT Bold" w:ascii="Arial Rounded MT Bold"/>
          <w:spacing w:val="1"/>
          <w:w w:val="100"/>
          <w:sz w:val="22"/>
          <w:szCs w:val="22"/>
        </w:rPr>
        <w:t>e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s</w:t>
      </w:r>
      <w:r>
        <w:rPr>
          <w:rFonts w:cs="Arial Rounded MT Bold" w:hAnsi="Arial Rounded MT Bold" w:eastAsia="Arial Rounded MT Bold" w:ascii="Arial Rounded MT Bold"/>
          <w:spacing w:val="-6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(team</w:t>
      </w:r>
      <w:r>
        <w:rPr>
          <w:rFonts w:cs="Arial Rounded MT Bold" w:hAnsi="Arial Rounded MT Bold" w:eastAsia="Arial Rounded MT Bold" w:ascii="Arial Rounded MT Bold"/>
          <w:spacing w:val="-6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won</w:t>
      </w:r>
      <w:r>
        <w:rPr>
          <w:rFonts w:cs="Arial Rounded MT Bold" w:hAnsi="Arial Rounded MT Bold" w:eastAsia="Arial Rounded MT Bold" w:ascii="Arial Rounded MT Bold"/>
          <w:spacing w:val="-4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silver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medal)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</w:r>
    </w:p>
    <w:p>
      <w:pPr>
        <w:rPr>
          <w:rFonts w:cs="Arial Rounded MT Bold" w:hAnsi="Arial Rounded MT Bold" w:eastAsia="Arial Rounded MT Bold" w:ascii="Arial Rounded MT Bold"/>
          <w:sz w:val="22"/>
          <w:szCs w:val="22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Completed</w:t>
      </w:r>
      <w:r>
        <w:rPr>
          <w:rFonts w:cs="Arial Rounded MT Bold" w:hAnsi="Arial Rounded MT Bold" w:eastAsia="Arial Rounded MT Bold" w:ascii="Arial Rounded MT Bold"/>
          <w:spacing w:val="-11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CPR</w:t>
      </w:r>
      <w:r>
        <w:rPr>
          <w:rFonts w:cs="Arial Rounded MT Bold" w:hAnsi="Arial Rounded MT Bold" w:eastAsia="Arial Rounded MT Bold" w:ascii="Arial Rounded MT Bold"/>
          <w:spacing w:val="-5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and</w:t>
      </w:r>
      <w:r>
        <w:rPr>
          <w:rFonts w:cs="Arial Rounded MT Bold" w:hAnsi="Arial Rounded MT Bold" w:eastAsia="Arial Rounded MT Bold" w:ascii="Arial Rounded MT Bold"/>
          <w:spacing w:val="-4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First</w:t>
      </w:r>
      <w:r>
        <w:rPr>
          <w:rFonts w:cs="Arial Rounded MT Bold" w:hAnsi="Arial Rounded MT Bold" w:eastAsia="Arial Rounded MT Bold" w:ascii="Arial Rounded MT Bold"/>
          <w:spacing w:val="-5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Aid</w:t>
      </w:r>
      <w:r>
        <w:rPr>
          <w:rFonts w:cs="Arial Rounded MT Bold" w:hAnsi="Arial Rounded MT Bold" w:eastAsia="Arial Rounded MT Bold" w:ascii="Arial Rounded MT Bold"/>
          <w:spacing w:val="-4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training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Arial Rounded MT Bold" w:hAnsi="Arial Rounded MT Bold" w:eastAsia="Arial Rounded MT Bold" w:ascii="Arial Rounded MT Bold"/>
          <w:sz w:val="22"/>
          <w:szCs w:val="22"/>
        </w:rPr>
        <w:jc w:val="left"/>
        <w:ind w:left="120"/>
      </w:pPr>
      <w:r>
        <w:rPr>
          <w:rFonts w:cs="Arial Rounded MT Bold" w:hAnsi="Arial Rounded MT Bold" w:eastAsia="Arial Rounded MT Bold" w:ascii="Arial Rounded MT Bold"/>
          <w:w w:val="99"/>
          <w:sz w:val="22"/>
          <w:szCs w:val="22"/>
        </w:rPr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  <w:u w:val="single" w:color="000000"/>
        </w:rPr>
        <w:t>Manchester</w:t>
      </w:r>
      <w:r>
        <w:rPr>
          <w:rFonts w:cs="Arial Rounded MT Bold" w:hAnsi="Arial Rounded MT Bold" w:eastAsia="Arial Rounded MT Bold" w:ascii="Arial Rounded MT Bold"/>
          <w:spacing w:val="-13"/>
          <w:w w:val="100"/>
          <w:sz w:val="22"/>
          <w:szCs w:val="22"/>
          <w:u w:val="single" w:color="000000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  <w:u w:val="single" w:color="000000"/>
        </w:rPr>
        <w:t>Community</w:t>
      </w:r>
      <w:r>
        <w:rPr>
          <w:rFonts w:cs="Arial Rounded MT Bold" w:hAnsi="Arial Rounded MT Bold" w:eastAsia="Arial Rounded MT Bold" w:ascii="Arial Rounded MT Bold"/>
          <w:spacing w:val="-13"/>
          <w:w w:val="100"/>
          <w:sz w:val="22"/>
          <w:szCs w:val="22"/>
          <w:u w:val="single" w:color="000000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  <w:u w:val="single" w:color="000000"/>
        </w:rPr>
        <w:t>College</w:t>
      </w:r>
      <w:r>
        <w:rPr>
          <w:rFonts w:cs="Arial Rounded MT Bold" w:hAnsi="Arial Rounded MT Bold" w:eastAsia="Arial Rounded MT Bold" w:ascii="Arial Rounded MT Bold"/>
          <w:spacing w:val="-9"/>
          <w:w w:val="100"/>
          <w:sz w:val="22"/>
          <w:szCs w:val="22"/>
          <w:u w:val="single" w:color="000000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  <w:u w:val="single" w:color="000000"/>
        </w:rPr>
        <w:t>(Great</w:t>
      </w:r>
      <w:r>
        <w:rPr>
          <w:rFonts w:cs="Arial Rounded MT Bold" w:hAnsi="Arial Rounded MT Bold" w:eastAsia="Arial Rounded MT Bold" w:ascii="Arial Rounded MT Bold"/>
          <w:spacing w:val="-7"/>
          <w:w w:val="100"/>
          <w:sz w:val="22"/>
          <w:szCs w:val="22"/>
          <w:u w:val="single" w:color="000000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  <w:u w:val="single" w:color="000000"/>
        </w:rPr>
        <w:t>Path</w:t>
      </w:r>
      <w:r>
        <w:rPr>
          <w:rFonts w:cs="Arial Rounded MT Bold" w:hAnsi="Arial Rounded MT Bold" w:eastAsia="Arial Rounded MT Bold" w:ascii="Arial Rounded MT Bold"/>
          <w:spacing w:val="-5"/>
          <w:w w:val="100"/>
          <w:sz w:val="22"/>
          <w:szCs w:val="22"/>
          <w:u w:val="single" w:color="000000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  <w:u w:val="single" w:color="000000"/>
        </w:rPr>
        <w:t>Academy</w:t>
      </w:r>
      <w:r>
        <w:rPr>
          <w:rFonts w:cs="Arial Rounded MT Bold" w:hAnsi="Arial Rounded MT Bold" w:eastAsia="Arial Rounded MT Bold" w:ascii="Arial Rounded MT Bold"/>
          <w:spacing w:val="1"/>
          <w:w w:val="100"/>
          <w:sz w:val="22"/>
          <w:szCs w:val="22"/>
          <w:u w:val="single" w:color="000000"/>
        </w:rPr>
        <w:t>)</w:t>
      </w:r>
      <w:r>
        <w:rPr>
          <w:rFonts w:cs="Arial Rounded MT Bold" w:hAnsi="Arial Rounded MT Bold" w:eastAsia="Arial Rounded MT Bold" w:ascii="Arial Rounded MT Bold"/>
          <w:spacing w:val="1"/>
          <w:w w:val="100"/>
          <w:sz w:val="22"/>
          <w:szCs w:val="22"/>
          <w:u w:val="single" w:color="000000"/>
        </w:rPr>
      </w:r>
      <w:r>
        <w:rPr>
          <w:rFonts w:cs="Arial Rounded MT Bold" w:hAnsi="Arial Rounded MT Bold" w:eastAsia="Arial Rounded MT Bold" w:ascii="Arial Rounded MT Bold"/>
          <w:spacing w:val="1"/>
          <w:w w:val="100"/>
          <w:sz w:val="22"/>
          <w:szCs w:val="22"/>
        </w:rPr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,</w:t>
      </w:r>
      <w:r>
        <w:rPr>
          <w:rFonts w:cs="Arial Rounded MT Bold" w:hAnsi="Arial Rounded MT Bold" w:eastAsia="Arial Rounded MT Bold" w:ascii="Arial Rounded MT Bold"/>
          <w:spacing w:val="-10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Manchester,</w:t>
      </w:r>
      <w:r>
        <w:rPr>
          <w:rFonts w:cs="Arial Rounded MT Bold" w:hAnsi="Arial Rounded MT Bold" w:eastAsia="Arial Rounded MT Bold" w:ascii="Arial Rounded MT Bold"/>
          <w:spacing w:val="-13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CT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</w:r>
    </w:p>
    <w:p>
      <w:pPr>
        <w:rPr>
          <w:rFonts w:cs="Arial Rounded MT Bold" w:hAnsi="Arial Rounded MT Bold" w:eastAsia="Arial Rounded MT Bold" w:ascii="Arial Rounded MT Bold"/>
          <w:sz w:val="22"/>
          <w:szCs w:val="22"/>
        </w:rPr>
        <w:jc w:val="left"/>
        <w:ind w:left="120"/>
      </w:pP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Trainer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    </w:t>
      </w:r>
      <w:r>
        <w:rPr>
          <w:rFonts w:cs="Arial Rounded MT Bold" w:hAnsi="Arial Rounded MT Bold" w:eastAsia="Arial Rounded MT Bold" w:ascii="Arial Rounded MT Bold"/>
          <w:spacing w:val="35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Fall</w:t>
      </w:r>
      <w:r>
        <w:rPr>
          <w:rFonts w:cs="Arial Rounded MT Bold" w:hAnsi="Arial Rounded MT Bold" w:eastAsia="Arial Rounded MT Bold" w:ascii="Arial Rounded MT Bold"/>
          <w:spacing w:val="-4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2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2"/>
          <w:szCs w:val="22"/>
        </w:rPr>
        <w:t>0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05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</w:r>
    </w:p>
    <w:p>
      <w:pPr>
        <w:rPr>
          <w:rFonts w:cs="Arial Rounded MT Bold" w:hAnsi="Arial Rounded MT Bold" w:eastAsia="Arial Rounded MT Bold" w:ascii="Arial Rounded MT Bold"/>
          <w:sz w:val="22"/>
          <w:szCs w:val="22"/>
        </w:rPr>
        <w:jc w:val="left"/>
        <w:spacing w:lineRule="exact" w:line="26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Taught</w:t>
      </w:r>
      <w:r>
        <w:rPr>
          <w:rFonts w:cs="Arial Rounded MT Bold" w:hAnsi="Arial Rounded MT Bold" w:eastAsia="Arial Rounded MT Bold" w:ascii="Arial Rounded MT Bold"/>
          <w:spacing w:val="-7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high-school</w:t>
      </w:r>
      <w:r>
        <w:rPr>
          <w:rFonts w:cs="Arial Rounded MT Bold" w:hAnsi="Arial Rounded MT Bold" w:eastAsia="Arial Rounded MT Bold" w:ascii="Arial Rounded MT Bold"/>
          <w:spacing w:val="-12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s</w:t>
      </w:r>
      <w:r>
        <w:rPr>
          <w:rFonts w:cs="Arial Rounded MT Bold" w:hAnsi="Arial Rounded MT Bold" w:eastAsia="Arial Rounded MT Bold" w:ascii="Arial Rounded MT Bold"/>
          <w:spacing w:val="-1"/>
          <w:w w:val="100"/>
          <w:position w:val="-1"/>
          <w:sz w:val="22"/>
          <w:szCs w:val="22"/>
        </w:rPr>
        <w:t>e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niors</w:t>
      </w:r>
      <w:r>
        <w:rPr>
          <w:rFonts w:cs="Arial Rounded MT Bold" w:hAnsi="Arial Rounded MT Bold" w:eastAsia="Arial Rounded MT Bold" w:ascii="Arial Rounded MT Bold"/>
          <w:spacing w:val="-8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rules</w:t>
      </w:r>
      <w:r>
        <w:rPr>
          <w:rFonts w:cs="Arial Rounded MT Bold" w:hAnsi="Arial Rounded MT Bold" w:eastAsia="Arial Rounded MT Bold" w:ascii="Arial Rounded MT Bold"/>
          <w:spacing w:val="-6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of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soccer</w:t>
      </w:r>
      <w:r>
        <w:rPr>
          <w:rFonts w:cs="Arial Rounded MT Bold" w:hAnsi="Arial Rounded MT Bold" w:eastAsia="Arial Rounded MT Bold" w:ascii="Arial Rounded MT Bold"/>
          <w:spacing w:val="-7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and</w:t>
      </w:r>
      <w:r>
        <w:rPr>
          <w:rFonts w:cs="Arial Rounded MT Bold" w:hAnsi="Arial Rounded MT Bold" w:eastAsia="Arial Rounded MT Bold" w:ascii="Arial Rounded MT Bold"/>
          <w:spacing w:val="-4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related</w:t>
      </w:r>
      <w:r>
        <w:rPr>
          <w:rFonts w:cs="Arial Rounded MT Bold" w:hAnsi="Arial Rounded MT Bold" w:eastAsia="Arial Rounded MT Bold" w:ascii="Arial Rounded MT Bold"/>
          <w:spacing w:val="-8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fitness</w:t>
      </w:r>
      <w:r>
        <w:rPr>
          <w:rFonts w:cs="Arial Rounded MT Bold" w:hAnsi="Arial Rounded MT Bold" w:eastAsia="Arial Rounded MT Bold" w:ascii="Arial Rounded MT Bold"/>
          <w:spacing w:val="-7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exercises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6" w:lineRule="exact" w:line="180"/>
      </w:pPr>
      <w:r>
        <w:rPr>
          <w:sz w:val="18"/>
          <w:szCs w:val="18"/>
        </w:rPr>
      </w:r>
    </w:p>
    <w:p>
      <w:pPr>
        <w:rPr>
          <w:rFonts w:cs="Arial Rounded MT Bold" w:hAnsi="Arial Rounded MT Bold" w:eastAsia="Arial Rounded MT Bold" w:ascii="Arial Rounded MT Bold"/>
          <w:sz w:val="22"/>
          <w:szCs w:val="22"/>
        </w:rPr>
        <w:jc w:val="left"/>
        <w:ind w:left="120"/>
      </w:pPr>
      <w:r>
        <w:rPr>
          <w:rFonts w:cs="Arial Rounded MT Bold" w:hAnsi="Arial Rounded MT Bold" w:eastAsia="Arial Rounded MT Bold" w:ascii="Arial Rounded MT Bold"/>
          <w:w w:val="99"/>
          <w:sz w:val="22"/>
          <w:szCs w:val="22"/>
        </w:rPr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  <w:u w:val="single" w:color="000000"/>
        </w:rPr>
        <w:t>Bertucci’s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  <w:u w:val="single" w:color="000000"/>
        </w:rPr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,</w:t>
      </w:r>
      <w:r>
        <w:rPr>
          <w:rFonts w:cs="Arial Rounded MT Bold" w:hAnsi="Arial Rounded MT Bold" w:eastAsia="Arial Rounded MT Bold" w:ascii="Arial Rounded MT Bold"/>
          <w:spacing w:val="-11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West</w:t>
      </w:r>
      <w:r>
        <w:rPr>
          <w:rFonts w:cs="Arial Rounded MT Bold" w:hAnsi="Arial Rounded MT Bold" w:eastAsia="Arial Rounded MT Bold" w:ascii="Arial Rounded MT Bold"/>
          <w:spacing w:val="-5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Hartford,</w:t>
      </w:r>
      <w:r>
        <w:rPr>
          <w:rFonts w:cs="Arial Rounded MT Bold" w:hAnsi="Arial Rounded MT Bold" w:eastAsia="Arial Rounded MT Bold" w:ascii="Arial Rounded MT Bold"/>
          <w:spacing w:val="-9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CT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</w:r>
    </w:p>
    <w:p>
      <w:pPr>
        <w:rPr>
          <w:rFonts w:cs="Arial Rounded MT Bold" w:hAnsi="Arial Rounded MT Bold" w:eastAsia="Arial Rounded MT Bold" w:ascii="Arial Rounded MT Bold"/>
          <w:sz w:val="22"/>
          <w:szCs w:val="22"/>
        </w:rPr>
        <w:jc w:val="left"/>
        <w:ind w:left="120"/>
      </w:pP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H</w:t>
      </w:r>
      <w:r>
        <w:rPr>
          <w:rFonts w:cs="Arial Rounded MT Bold" w:hAnsi="Arial Rounded MT Bold" w:eastAsia="Arial Rounded MT Bold" w:ascii="Arial Rounded MT Bold"/>
          <w:spacing w:val="2"/>
          <w:w w:val="100"/>
          <w:sz w:val="22"/>
          <w:szCs w:val="22"/>
        </w:rPr>
        <w:t>o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st/Gu</w:t>
      </w:r>
      <w:r>
        <w:rPr>
          <w:rFonts w:cs="Arial Rounded MT Bold" w:hAnsi="Arial Rounded MT Bold" w:eastAsia="Arial Rounded MT Bold" w:ascii="Arial Rounded MT Bold"/>
          <w:spacing w:val="2"/>
          <w:w w:val="100"/>
          <w:sz w:val="22"/>
          <w:szCs w:val="22"/>
        </w:rPr>
        <w:t>e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st</w:t>
      </w:r>
      <w:r>
        <w:rPr>
          <w:rFonts w:cs="Arial Rounded MT Bold" w:hAnsi="Arial Rounded MT Bold" w:eastAsia="Arial Rounded MT Bold" w:ascii="Arial Rounded MT Bold"/>
          <w:spacing w:val="-12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S</w:t>
      </w:r>
      <w:r>
        <w:rPr>
          <w:rFonts w:cs="Arial Rounded MT Bold" w:hAnsi="Arial Rounded MT Bold" w:eastAsia="Arial Rounded MT Bold" w:ascii="Arial Rounded MT Bold"/>
          <w:spacing w:val="1"/>
          <w:w w:val="100"/>
          <w:sz w:val="22"/>
          <w:szCs w:val="22"/>
        </w:rPr>
        <w:t>e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rvices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                                                                                                          </w:t>
      </w:r>
      <w:r>
        <w:rPr>
          <w:rFonts w:cs="Arial Rounded MT Bold" w:hAnsi="Arial Rounded MT Bold" w:eastAsia="Arial Rounded MT Bold" w:ascii="Arial Rounded MT Bold"/>
          <w:spacing w:val="5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2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2"/>
          <w:szCs w:val="22"/>
        </w:rPr>
        <w:t>0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02</w:t>
      </w:r>
      <w:r>
        <w:rPr>
          <w:rFonts w:cs="Arial Rounded MT Bold" w:hAnsi="Arial Rounded MT Bold" w:eastAsia="Arial Rounded MT Bold" w:ascii="Arial Rounded MT Bold"/>
          <w:spacing w:val="-5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–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2004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</w:r>
    </w:p>
    <w:p>
      <w:pPr>
        <w:rPr>
          <w:rFonts w:cs="Arial Rounded MT Bold" w:hAnsi="Arial Rounded MT Bold" w:eastAsia="Arial Rounded MT Bold" w:ascii="Arial Rounded MT Bold"/>
          <w:sz w:val="22"/>
          <w:szCs w:val="22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Greet</w:t>
      </w:r>
      <w:r>
        <w:rPr>
          <w:rFonts w:cs="Arial Rounded MT Bold" w:hAnsi="Arial Rounded MT Bold" w:eastAsia="Arial Rounded MT Bold" w:ascii="Arial Rounded MT Bold"/>
          <w:spacing w:val="-6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and</w:t>
      </w:r>
      <w:r>
        <w:rPr>
          <w:rFonts w:cs="Arial Rounded MT Bold" w:hAnsi="Arial Rounded MT Bold" w:eastAsia="Arial Rounded MT Bold" w:ascii="Arial Rounded MT Bold"/>
          <w:spacing w:val="-4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seat</w:t>
      </w:r>
      <w:r>
        <w:rPr>
          <w:rFonts w:cs="Arial Rounded MT Bold" w:hAnsi="Arial Rounded MT Bold" w:eastAsia="Arial Rounded MT Bold" w:ascii="Arial Rounded MT Bold"/>
          <w:spacing w:val="-5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customers</w:t>
      </w:r>
      <w:r>
        <w:rPr>
          <w:rFonts w:cs="Arial Rounded MT Bold" w:hAnsi="Arial Rounded MT Bold" w:eastAsia="Arial Rounded MT Bold" w:ascii="Arial Rounded MT Bold"/>
          <w:spacing w:val="-11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in</w:t>
      </w:r>
      <w:r>
        <w:rPr>
          <w:rFonts w:cs="Arial Rounded MT Bold" w:hAnsi="Arial Rounded MT Bold" w:eastAsia="Arial Rounded MT Bold" w:ascii="Arial Rounded MT Bold"/>
          <w:spacing w:val="-2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a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fast</w:t>
      </w:r>
      <w:r>
        <w:rPr>
          <w:rFonts w:cs="Arial Rounded MT Bold" w:hAnsi="Arial Rounded MT Bold" w:eastAsia="Arial Rounded MT Bold" w:ascii="Arial Rounded MT Bold"/>
          <w:spacing w:val="-4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paced</w:t>
      </w:r>
      <w:r>
        <w:rPr>
          <w:rFonts w:cs="Arial Rounded MT Bold" w:hAnsi="Arial Rounded MT Bold" w:eastAsia="Arial Rounded MT Bold" w:ascii="Arial Rounded MT Bold"/>
          <w:spacing w:val="-7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restaurant</w:t>
      </w:r>
      <w:r>
        <w:rPr>
          <w:rFonts w:cs="Arial Rounded MT Bold" w:hAnsi="Arial Rounded MT Bold" w:eastAsia="Arial Rounded MT Bold" w:ascii="Arial Rounded MT Bold"/>
          <w:spacing w:val="-11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environment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</w:r>
    </w:p>
    <w:p>
      <w:pPr>
        <w:rPr>
          <w:rFonts w:cs="Arial Rounded MT Bold" w:hAnsi="Arial Rounded MT Bold" w:eastAsia="Arial Rounded MT Bold" w:ascii="Arial Rounded MT Bold"/>
          <w:sz w:val="22"/>
          <w:szCs w:val="22"/>
        </w:rPr>
        <w:jc w:val="left"/>
        <w:ind w:left="120"/>
        <w:sectPr>
          <w:pgMar w:header="832" w:footer="0" w:top="1220" w:bottom="280" w:left="1320" w:right="1320"/>
          <w:pgSz w:w="12240" w:h="15840"/>
        </w:sectPr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Responsible</w:t>
      </w:r>
      <w:r>
        <w:rPr>
          <w:rFonts w:cs="Arial Rounded MT Bold" w:hAnsi="Arial Rounded MT Bold" w:eastAsia="Arial Rounded MT Bold" w:ascii="Arial Rounded MT Bold"/>
          <w:spacing w:val="-13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for</w:t>
      </w:r>
      <w:r>
        <w:rPr>
          <w:rFonts w:cs="Arial Rounded MT Bold" w:hAnsi="Arial Rounded MT Bold" w:eastAsia="Arial Rounded MT Bold" w:ascii="Arial Rounded MT Bold"/>
          <w:spacing w:val="-3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Take-Out</w:t>
      </w:r>
      <w:r>
        <w:rPr>
          <w:rFonts w:cs="Arial Rounded MT Bold" w:hAnsi="Arial Rounded MT Bold" w:eastAsia="Arial Rounded MT Bold" w:ascii="Arial Rounded MT Bold"/>
          <w:spacing w:val="-10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orders</w:t>
      </w:r>
      <w:r>
        <w:rPr>
          <w:rFonts w:cs="Arial Rounded MT Bold" w:hAnsi="Arial Rounded MT Bold" w:eastAsia="Arial Rounded MT Bold" w:ascii="Arial Rounded MT Bold"/>
          <w:spacing w:val="-6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a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2"/>
          <w:szCs w:val="22"/>
        </w:rPr>
        <w:t>n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d</w:t>
      </w:r>
      <w:r>
        <w:rPr>
          <w:rFonts w:cs="Arial Rounded MT Bold" w:hAnsi="Arial Rounded MT Bold" w:eastAsia="Arial Rounded MT Bold" w:ascii="Arial Rounded MT Bold"/>
          <w:spacing w:val="-4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manage</w:t>
      </w:r>
      <w:r>
        <w:rPr>
          <w:rFonts w:cs="Arial Rounded MT Bold" w:hAnsi="Arial Rounded MT Bold" w:eastAsia="Arial Rounded MT Bold" w:ascii="Arial Rounded MT Bold"/>
          <w:spacing w:val="-9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cash/credit</w:t>
      </w:r>
      <w:r>
        <w:rPr>
          <w:rFonts w:cs="Arial Rounded MT Bold" w:hAnsi="Arial Rounded MT Bold" w:eastAsia="Arial Rounded MT Bold" w:ascii="Arial Rounded MT Bold"/>
          <w:spacing w:val="-12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transactions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pict>
          <v:group style="position:absolute;margin-left:40.775pt;margin-top:17.375pt;width:19.25pt;height:19.25pt;mso-position-horizontal-relative:page;mso-position-vertical-relative:page;z-index:-1258" coordorigin="816,348" coordsize="385,385">
            <v:shape style="position:absolute;left:828;top:360;width:360;height:360" coordorigin="828,360" coordsize="360,360" path="m1008,636l1118,720,1076,583,1188,498,1050,498,1008,360,966,498,828,498,940,583,898,720,1008,636xe" filled="t" fillcolor="#FF0000" stroked="f">
              <v:path arrowok="t"/>
              <v:fill/>
            </v:shape>
            <v:shape style="position:absolute;left:828;top:360;width:360;height:360" coordorigin="828,360" coordsize="360,360" path="m1008,360l966,498,828,498,940,583,898,720,1008,636,1118,720,1076,583,1188,498,1050,498,1008,360xe" filled="f" stroked="t" strokeweight="1.25pt" strokecolor="#000000">
              <v:path arrowok="t"/>
            </v:shape>
            <w10:wrap type="none"/>
          </v:group>
        </w:pict>
      </w:r>
      <w:r>
        <w:pict>
          <v:group style="position:absolute;margin-left:67.775pt;margin-top:17.375pt;width:426.17pt;height:25.07pt;mso-position-horizontal-relative:page;mso-position-vertical-relative:page;z-index:-1259" coordorigin="1355,348" coordsize="8523,501">
            <v:shape style="position:absolute;left:1368;top:360;width:8500;height:476" coordorigin="1368,360" coordsize="8500,476" path="m1368,836l9868,836,9868,360,1368,360,1368,836xe" filled="t" fillcolor="#CCFFFF" stroked="f">
              <v:path arrowok="t"/>
              <v:fill/>
            </v:shape>
            <v:shape style="position:absolute;left:1368;top:360;width:8498;height:476" coordorigin="1368,360" coordsize="8498,476" path="m9866,360l1368,360,1368,836,9866,836,9866,360xe" filled="f" stroked="t" strokeweight="1.25pt" strokecolor="#000000">
              <v:path arrowok="t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rFonts w:cs="Arial Rounded MT Bold" w:hAnsi="Arial Rounded MT Bold" w:eastAsia="Arial Rounded MT Bold" w:ascii="Arial Rounded MT Bold"/>
          <w:sz w:val="20"/>
          <w:szCs w:val="20"/>
        </w:rPr>
        <w:jc w:val="right"/>
        <w:spacing w:before="34"/>
        <w:ind w:left="7846" w:right="896" w:firstLine="583"/>
      </w:pP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30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Spencer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0"/>
          <w:szCs w:val="20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Street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Manchester,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0"/>
          <w:szCs w:val="20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CT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06040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(860)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555-5</w:t>
      </w:r>
      <w:r>
        <w:rPr>
          <w:rFonts w:cs="Arial Rounded MT Bold" w:hAnsi="Arial Rounded MT Bold" w:eastAsia="Arial Rounded MT Bold" w:ascii="Arial Rounded MT Bold"/>
          <w:spacing w:val="-2"/>
          <w:w w:val="100"/>
          <w:sz w:val="20"/>
          <w:szCs w:val="20"/>
        </w:rPr>
        <w:t>5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0"/>
          <w:szCs w:val="20"/>
        </w:rPr>
        <w:t>55</w:t>
      </w:r>
      <w:hyperlink r:id="rId11">
        <w:r>
          <w:rPr>
            <w:rFonts w:cs="Arial Rounded MT Bold" w:hAnsi="Arial Rounded MT Bold" w:eastAsia="Arial Rounded MT Bold" w:ascii="Arial Rounded MT Bold"/>
            <w:spacing w:val="0"/>
            <w:w w:val="100"/>
            <w:sz w:val="20"/>
            <w:szCs w:val="20"/>
          </w:rPr>
          <w:t> </w:t>
        </w:r>
        <w:r>
          <w:rPr>
            <w:rFonts w:cs="Arial Rounded MT Bold" w:hAnsi="Arial Rounded MT Bold" w:eastAsia="Arial Rounded MT Bold" w:ascii="Arial Rounded MT Bold"/>
            <w:spacing w:val="0"/>
            <w:w w:val="100"/>
            <w:sz w:val="20"/>
            <w:szCs w:val="20"/>
          </w:rPr>
          <w:t>jenny</w:t>
        </w:r>
        <w:r>
          <w:rPr>
            <w:rFonts w:cs="Arial Rounded MT Bold" w:hAnsi="Arial Rounded MT Bold" w:eastAsia="Arial Rounded MT Bold" w:ascii="Arial Rounded MT Bold"/>
            <w:spacing w:val="-2"/>
            <w:w w:val="100"/>
            <w:sz w:val="20"/>
            <w:szCs w:val="20"/>
          </w:rPr>
          <w:t>d</w:t>
        </w:r>
      </w:hyperlink>
      <w:hyperlink r:id="rId12">
        <w:r>
          <w:rPr>
            <w:rFonts w:cs="Arial Rounded MT Bold" w:hAnsi="Arial Rounded MT Bold" w:eastAsia="Arial Rounded MT Bold" w:ascii="Arial Rounded MT Bold"/>
            <w:spacing w:val="0"/>
            <w:w w:val="100"/>
            <w:sz w:val="20"/>
            <w:szCs w:val="20"/>
          </w:rPr>
          <w:t>m@sbcglobal.net</w:t>
        </w:r>
      </w:hyperlink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08"/>
      </w:pPr>
      <w:r>
        <w:pict>
          <v:shape type="#_x0000_t75" style="position:absolute;margin-left:50.195pt;margin-top:-32.5651pt;width:73.97pt;height:18.47pt;mso-position-horizontal-relative:page;mso-position-vertical-relative:paragraph;z-index:-1257">
            <v:imagedata o:title="" r:id="rId13"/>
          </v:shape>
        </w:pict>
      </w:r>
      <w:r>
        <w:pict>
          <v:shape type="#_x0000_t75" style="position:absolute;margin-left:128.975pt;margin-top:-32.4451pt;width:66.65pt;height:18.35pt;mso-position-horizontal-relative:page;mso-position-vertical-relative:paragraph;z-index:-1256">
            <v:imagedata o:title="" r:id="rId14"/>
          </v:shape>
        </w:pict>
      </w:r>
      <w:r>
        <w:pict>
          <v:group style="position:absolute;margin-left:50.4pt;margin-top:-3.80012pt;width:513pt;height:0pt;mso-position-horizontal-relative:page;mso-position-vertical-relative:paragraph;z-index:-1255" coordorigin="1008,-76" coordsize="10260,0">
            <v:shape style="position:absolute;left:1008;top:-76;width:10260;height:0" coordorigin="1008,-76" coordsize="10260,0" path="m1008,-76l11268,-76e" filled="f" stroked="t" strokeweight="0.75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SUMMARY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 w:lineRule="exact" w:line="220"/>
        <w:ind w:left="108" w:right="11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highly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enthusi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stic,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crea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ndab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team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playe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cellent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interperso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munication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lead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rship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lls,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mputer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rofic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ency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abili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grasp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ckly.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cially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skil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0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building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effective,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product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relationships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clients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staff.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Proven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ability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analyze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rep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rts.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full-time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position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chal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experie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ducation.</w:t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8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WORK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EXPERIENCE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08"/>
      </w:pPr>
      <w:r>
        <w:rPr>
          <w:rFonts w:cs="Arial" w:hAnsi="Arial" w:eastAsia="Arial" w:ascii="Arial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Co-op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Initiative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,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.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Hartford,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CT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8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Housing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Support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ecialist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present</w:t>
      </w:r>
    </w:p>
    <w:p>
      <w:pPr>
        <w:rPr>
          <w:rFonts w:cs="Arial" w:hAnsi="Arial" w:eastAsia="Arial" w:ascii="Arial"/>
          <w:sz w:val="20"/>
          <w:szCs w:val="20"/>
        </w:rPr>
        <w:tabs>
          <w:tab w:pos="460" w:val="left"/>
        </w:tabs>
        <w:jc w:val="left"/>
        <w:spacing w:before="16" w:lineRule="exact" w:line="220"/>
        <w:ind w:left="468" w:right="1305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Provided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individ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ilities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well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informati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rral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services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available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resourc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ative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hous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ng.</w:t>
      </w:r>
    </w:p>
    <w:p>
      <w:pPr>
        <w:rPr>
          <w:rFonts w:cs="Arial" w:hAnsi="Arial" w:eastAsia="Arial" w:ascii="Arial"/>
          <w:sz w:val="20"/>
          <w:szCs w:val="20"/>
        </w:rPr>
        <w:tabs>
          <w:tab w:pos="460" w:val="left"/>
        </w:tabs>
        <w:jc w:val="left"/>
        <w:spacing w:before="13" w:lineRule="exact" w:line="220"/>
        <w:ind w:left="468" w:right="1445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Advocated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behalf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ilities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direct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service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providers,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licy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mmunity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members.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08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Ass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sted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evelopm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marketi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plans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sel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ction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strateg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es.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rdi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necess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porting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udgeti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riate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Revi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nthly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orts.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spec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implem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Hartford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Publ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Giving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gy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6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Gro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funding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lementation.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tenant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Revi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applicatio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income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gibility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Low</w:t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lineRule="exact" w:line="220"/>
        <w:ind w:left="433" w:right="6484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Income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Credi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/H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Wrote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ncil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uar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orts.</w:t>
      </w:r>
    </w:p>
    <w:p>
      <w:pPr>
        <w:rPr>
          <w:rFonts w:cs="Arial" w:hAnsi="Arial" w:eastAsia="Arial" w:ascii="Arial"/>
          <w:sz w:val="20"/>
          <w:szCs w:val="20"/>
        </w:rPr>
        <w:tabs>
          <w:tab w:pos="460" w:val="left"/>
        </w:tabs>
        <w:jc w:val="left"/>
        <w:ind w:left="468" w:right="1923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rdi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checkl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requ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cticut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Fina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Authority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two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8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Org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nized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uart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rly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rep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rts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par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ment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Soci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Servic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Block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nts.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8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Administrat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Assistant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2002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004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Maintain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comput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files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rdi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Newsletter,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Annual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event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mailin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Observed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implem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establ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polici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ures.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8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corded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transcrib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minutes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of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staff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board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meetings.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60" w:val="left"/>
        </w:tabs>
        <w:jc w:val="left"/>
        <w:ind w:left="468" w:right="1178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utive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Direct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Depart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Directors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preparation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board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packe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other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related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duties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Board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ctors.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8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rdi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ated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ntation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Human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Reso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ria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relevant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recruitment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hiring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tices.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Interac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outsi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eff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effective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office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8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Program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sista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2001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2002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Aided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taining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niz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records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Program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Direct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daily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duties.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8"/>
      </w:pPr>
      <w:r>
        <w:rPr>
          <w:rFonts w:cs="Arial" w:hAnsi="Arial" w:eastAsia="Arial" w:ascii="Arial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Hartford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As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iation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Retarded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Citizen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Hartford,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CT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8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Recreation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Counselor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Maintain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safety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progr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partic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Initiated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mplem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activities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dults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dren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when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requ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8"/>
      </w:pPr>
      <w:r>
        <w:rPr>
          <w:rFonts w:cs="Arial" w:hAnsi="Arial" w:eastAsia="Arial" w:ascii="Arial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Private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enc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ester,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                              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08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Personal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Assi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60" w:val="left"/>
        </w:tabs>
        <w:jc w:val="left"/>
        <w:spacing w:before="15" w:lineRule="exact" w:line="220"/>
        <w:ind w:left="468" w:right="1214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client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disability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daily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tasks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clea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perso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hygiene,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transp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rtatio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erran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8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08"/>
      </w:pPr>
      <w:r>
        <w:rPr>
          <w:rFonts w:cs="Arial" w:hAnsi="Arial" w:eastAsia="Arial" w:ascii="Arial"/>
          <w:b/>
          <w:sz w:val="20"/>
          <w:szCs w:val="2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Manc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  <w:t>h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ester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Communi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  <w:u w:val="thick" w:color="00000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y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Colleg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Manch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ster,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CT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Science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sability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Spec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alist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                       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2004</w:t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8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VOLUNTE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EXPERIENCE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08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Volunteer,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Spec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Olymp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Hartford,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                       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2003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2006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08"/>
        <w:sectPr>
          <w:pgMar w:header="832" w:footer="0" w:top="720" w:bottom="280" w:left="900" w:right="220"/>
          <w:pgSz w:w="12240" w:h="15840"/>
        </w:sectPr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Volunteer,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Manch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ster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morial</w:t>
      </w:r>
      <w:r>
        <w:rPr>
          <w:rFonts w:cs="Arial" w:hAnsi="Arial" w:eastAsia="Arial" w:ascii="Arial"/>
          <w:spacing w:val="-2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spi</w:t>
      </w:r>
      <w:r>
        <w:rPr>
          <w:rFonts w:cs="Arial" w:hAnsi="Arial" w:eastAsia="Arial" w:ascii="Arial"/>
          <w:spacing w:val="-2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</w:t>
      </w:r>
      <w:r>
        <w:rPr>
          <w:rFonts w:cs="Arial" w:hAnsi="Arial" w:eastAsia="Arial" w:ascii="Arial"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2004</w:t>
      </w:r>
    </w:p>
    <w:p>
      <w:pPr>
        <w:rPr>
          <w:sz w:val="20"/>
          <w:szCs w:val="20"/>
        </w:rPr>
        <w:jc w:val="left"/>
        <w:spacing w:lineRule="exact" w:line="200"/>
      </w:pPr>
      <w:r>
        <w:pict>
          <v:group style="position:absolute;margin-left:41.375pt;margin-top:44.375pt;width:19.25pt;height:19.25pt;mso-position-horizontal-relative:page;mso-position-vertical-relative:page;z-index:-1251" coordorigin="828,888" coordsize="385,385">
            <v:shape style="position:absolute;left:840;top:900;width:360;height:360" coordorigin="840,900" coordsize="360,360" path="m1020,1176l1130,1260,1088,1123,1200,1038,1062,1038,1020,900,978,1038,840,1038,952,1123,910,1260,1020,1176xe" filled="t" fillcolor="#FF0000" stroked="f">
              <v:path arrowok="t"/>
              <v:fill/>
            </v:shape>
            <v:shape style="position:absolute;left:840;top:900;width:360;height:360" coordorigin="840,900" coordsize="360,360" path="m1020,900l978,1038,840,1038,952,1123,910,1260,1020,1176,1130,1260,1088,1123,1200,1038,1062,1038,1020,900xe" filled="f" stroked="t" strokeweight="1.25pt" strokecolor="#000000">
              <v:path arrowok="t"/>
            </v:shape>
            <w10:wrap type="none"/>
          </v:group>
        </w:pict>
      </w:r>
      <w:r>
        <w:pict>
          <v:group style="position:absolute;margin-left:71.125pt;margin-top:44.125pt;width:426.73pt;height:25.75pt;mso-position-horizontal-relative:page;mso-position-vertical-relative:page;z-index:-1252" coordorigin="1423,883" coordsize="8535,515">
            <v:shape style="position:absolute;left:1440;top:900;width:8500;height:480" coordorigin="1440,900" coordsize="8500,480" path="m1440,1380l9940,1380,9940,900,1440,900,1440,1380xe" filled="t" fillcolor="#CCFFFF" stroked="f">
              <v:path arrowok="t"/>
              <v:fill/>
            </v:shape>
            <v:shape style="position:absolute;left:1440;top:900;width:8498;height:480" coordorigin="1440,900" coordsize="8498,480" path="m9938,900l1440,900,1440,1380,9938,1380,9938,900xe" filled="f" stroked="t" strokeweight="1.25pt" strokecolor="#000000">
              <v:path arrowok="t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8"/>
      </w:pPr>
      <w:r>
        <w:pict>
          <v:shape type="#_x0000_t75" style="position:absolute;margin-left:187.84pt;margin-top:-0.3pt;width:81.94pt;height:21.94pt;mso-position-horizontal-relative:page;mso-position-vertical-relative:paragraph;z-index:-1254">
            <v:imagedata o:title="" r:id="rId15"/>
          </v:shape>
        </w:pict>
      </w:r>
      <w:r>
        <w:pict>
          <v:group style="position:absolute;margin-left:72pt;margin-top:28.46pt;width:468pt;height:0pt;mso-position-horizontal-relative:page;mso-position-vertical-relative:paragraph;z-index:-1253" coordorigin="1440,569" coordsize="9360,0">
            <v:shape style="position:absolute;left:1440;top:569;width:9360;height:0" coordorigin="1440,569" coordsize="9360,0" path="m1440,569l10800,569e" filled="f" stroked="t" strokeweight="1.75pt" strokecolor="#000000">
              <v:path arrowok="t"/>
            </v:shape>
            <w10:wrap type="none"/>
          </v:group>
        </w:pict>
      </w:r>
      <w:r>
        <w:pict>
          <v:shape type="#_x0000_t75" style="width:105.46pt;height:21.64pt">
            <v:imagedata o:title="" r:id="rId16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exact" w:line="260"/>
        <w:ind w:left="144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1012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Street,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Vernon,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CT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06066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          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860-292-1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9</w:t>
      </w:r>
      <w:hyperlink r:id="rId17">
        <w:r>
          <w:rPr>
            <w:rFonts w:cs="Times New Roman" w:hAnsi="Times New Roman" w:eastAsia="Times New Roman" w:ascii="Times New Roman"/>
            <w:b/>
            <w:spacing w:val="0"/>
            <w:w w:val="100"/>
            <w:position w:val="-1"/>
            <w:sz w:val="24"/>
            <w:szCs w:val="24"/>
          </w:rPr>
          <w:t>05</w:t>
        </w:r>
        <w:r>
          <w:rPr>
            <w:rFonts w:cs="Times New Roman" w:hAnsi="Times New Roman" w:eastAsia="Times New Roman" w:ascii="Times New Roman"/>
            <w:b/>
            <w:spacing w:val="0"/>
            <w:w w:val="100"/>
            <w:position w:val="-1"/>
            <w:sz w:val="24"/>
            <w:szCs w:val="24"/>
          </w:rPr>
          <w:t>            </w:t>
        </w:r>
        <w:r>
          <w:rPr>
            <w:rFonts w:cs="Times New Roman" w:hAnsi="Times New Roman" w:eastAsia="Times New Roman" w:ascii="Times New Roman"/>
            <w:b/>
            <w:spacing w:val="0"/>
            <w:w w:val="100"/>
            <w:position w:val="-1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b/>
            <w:spacing w:val="0"/>
            <w:w w:val="100"/>
            <w:position w:val="-1"/>
            <w:sz w:val="24"/>
            <w:szCs w:val="24"/>
          </w:rPr>
          <w:t>randyman@earthlink.</w:t>
        </w:r>
        <w:r>
          <w:rPr>
            <w:rFonts w:cs="Times New Roman" w:hAnsi="Times New Roman" w:eastAsia="Times New Roman" w:ascii="Times New Roman"/>
            <w:b/>
            <w:spacing w:val="-1"/>
            <w:w w:val="100"/>
            <w:position w:val="-1"/>
            <w:sz w:val="24"/>
            <w:szCs w:val="24"/>
          </w:rPr>
          <w:t>n</w:t>
        </w:r>
        <w:r>
          <w:rPr>
            <w:rFonts w:cs="Times New Roman" w:hAnsi="Times New Roman" w:eastAsia="Times New Roman" w:ascii="Times New Roman"/>
            <w:b/>
            <w:spacing w:val="0"/>
            <w:w w:val="100"/>
            <w:position w:val="-1"/>
            <w:sz w:val="24"/>
            <w:szCs w:val="24"/>
          </w:rPr>
          <w:t>et</w:t>
        </w:r>
      </w:hyperlink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OBJECTIVE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23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challenging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dyna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growth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oriented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leade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qualities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also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opportunity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advance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ent.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EDUCAT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Manchester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Community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Manchester,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Currently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rolled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ociates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Degree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Major: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Industrial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Technology/Quality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Assurance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Marine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Corps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Institute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Quantico,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pleted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Certificate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Leadership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2006),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(2004),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Personal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(2003),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Grammar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(2002)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EXP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Lead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Inserter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Oper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Standard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Registe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Tolland,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</w:t>
      </w:r>
      <w:r>
        <w:rPr>
          <w:rFonts w:cs="Times New Roman" w:hAnsi="Times New Roman" w:eastAsia="Times New Roman" w:ascii="Times New Roman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Bowie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owell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inserter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achines.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80" w:val="left"/>
        </w:tabs>
        <w:jc w:val="left"/>
        <w:spacing w:before="20" w:lineRule="exact" w:line="260"/>
        <w:ind w:left="480" w:right="173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Schedule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costumer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expectations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finished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anner.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Maintain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inventory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order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stock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needed.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Sergean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United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States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Marine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Corps.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(Ca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Lejeune)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Jacksonville,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2004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Trained,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onitored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Responsible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welfare,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discipli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e,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appearance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personnel.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safety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procedures.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Supervised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aintenance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accountability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equip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gear.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Successfully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prepared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bordinates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assu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responsibilities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their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xt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higher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sition.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General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borer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Milford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Concret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Milford,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Operated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forklift,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loader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dump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truck.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Loaded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custo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er’s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orders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onto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trucks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delivery.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Regularly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aintained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supply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aterials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continue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production.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Assistant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arpenter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Brechlin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Bros.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1997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building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odeling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aspects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carpentry/construction.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Provided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input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regarding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types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materials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used.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20"/>
        <w:sectPr>
          <w:pgMar w:header="832" w:footer="0" w:top="1220" w:bottom="280" w:left="1320" w:right="1320"/>
          <w:pgSz w:w="12240" w:h="15840"/>
        </w:sectPr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Calculated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esti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ates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aller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jobs.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Arial Rounded MT Bold" w:hAnsi="Arial Rounded MT Bold" w:eastAsia="Arial Rounded MT Bold" w:ascii="Arial Rounded MT Bold"/>
          <w:sz w:val="22"/>
          <w:szCs w:val="22"/>
        </w:rPr>
        <w:jc w:val="left"/>
        <w:spacing w:before="67" w:lineRule="exact" w:line="240"/>
        <w:ind w:left="198"/>
      </w:pP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Th</w:t>
      </w:r>
      <w:r>
        <w:rPr>
          <w:rFonts w:cs="Arial Rounded MT Bold" w:hAnsi="Arial Rounded MT Bold" w:eastAsia="Arial Rounded MT Bold" w:ascii="Arial Rounded MT Bold"/>
          <w:spacing w:val="2"/>
          <w:w w:val="100"/>
          <w:position w:val="-1"/>
          <w:sz w:val="22"/>
          <w:szCs w:val="22"/>
        </w:rPr>
        <w:t>i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s</w:t>
      </w:r>
      <w:r>
        <w:rPr>
          <w:rFonts w:cs="Arial Rounded MT Bold" w:hAnsi="Arial Rounded MT Bold" w:eastAsia="Arial Rounded MT Bold" w:ascii="Arial Rounded MT Bold"/>
          <w:spacing w:val="-3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is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an</w:t>
      </w:r>
      <w:r>
        <w:rPr>
          <w:rFonts w:cs="Arial Rounded MT Bold" w:hAnsi="Arial Rounded MT Bold" w:eastAsia="Arial Rounded MT Bold" w:ascii="Arial Rounded MT Bold"/>
          <w:spacing w:val="-3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example</w:t>
      </w:r>
      <w:r>
        <w:rPr>
          <w:rFonts w:cs="Arial Rounded MT Bold" w:hAnsi="Arial Rounded MT Bold" w:eastAsia="Arial Rounded MT Bold" w:ascii="Arial Rounded MT Bold"/>
          <w:spacing w:val="-9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of</w:t>
      </w:r>
      <w:r>
        <w:rPr>
          <w:rFonts w:cs="Arial Rounded MT Bold" w:hAnsi="Arial Rounded MT Bold" w:eastAsia="Arial Rounded MT Bold" w:ascii="Arial Rounded MT Bold"/>
          <w:spacing w:val="-2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a</w:t>
      </w:r>
      <w:r>
        <w:rPr>
          <w:rFonts w:cs="Arial Rounded MT Bold" w:hAnsi="Arial Rounded MT Bold" w:eastAsia="Arial Rounded MT Bold" w:ascii="Arial Rounded MT Bold"/>
          <w:spacing w:val="-2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Skills-Based</w:t>
      </w:r>
      <w:r>
        <w:rPr>
          <w:rFonts w:cs="Arial Rounded MT Bold" w:hAnsi="Arial Rounded MT Bold" w:eastAsia="Arial Rounded MT Bold" w:ascii="Arial Rounded MT Bold"/>
          <w:spacing w:val="-13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or</w:t>
      </w:r>
      <w:r>
        <w:rPr>
          <w:rFonts w:cs="Arial Rounded MT Bold" w:hAnsi="Arial Rounded MT Bold" w:eastAsia="Arial Rounded MT Bold" w:ascii="Arial Rounded MT Bold"/>
          <w:spacing w:val="-2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Func</w:t>
      </w:r>
      <w:r>
        <w:rPr>
          <w:rFonts w:cs="Arial Rounded MT Bold" w:hAnsi="Arial Rounded MT Bold" w:eastAsia="Arial Rounded MT Bold" w:ascii="Arial Rounded MT Bold"/>
          <w:spacing w:val="-1"/>
          <w:w w:val="100"/>
          <w:position w:val="-1"/>
          <w:sz w:val="22"/>
          <w:szCs w:val="22"/>
        </w:rPr>
        <w:t>t</w:t>
      </w:r>
      <w:r>
        <w:rPr>
          <w:rFonts w:cs="Arial Rounded MT Bold" w:hAnsi="Arial Rounded MT Bold" w:eastAsia="Arial Rounded MT Bold" w:ascii="Arial Rounded MT Bold"/>
          <w:spacing w:val="1"/>
          <w:w w:val="100"/>
          <w:position w:val="-1"/>
          <w:sz w:val="22"/>
          <w:szCs w:val="22"/>
        </w:rPr>
        <w:t>i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onal</w:t>
      </w:r>
      <w:r>
        <w:rPr>
          <w:rFonts w:cs="Arial Rounded MT Bold" w:hAnsi="Arial Rounded MT Bold" w:eastAsia="Arial Rounded MT Bold" w:ascii="Arial Rounded MT Bold"/>
          <w:spacing w:val="-11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Res</w:t>
      </w:r>
      <w:r>
        <w:rPr>
          <w:rFonts w:cs="Arial Rounded MT Bold" w:hAnsi="Arial Rounded MT Bold" w:eastAsia="Arial Rounded MT Bold" w:ascii="Arial Rounded MT Bold"/>
          <w:spacing w:val="-1"/>
          <w:w w:val="100"/>
          <w:position w:val="-1"/>
          <w:sz w:val="22"/>
          <w:szCs w:val="22"/>
        </w:rPr>
        <w:t>u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me</w:t>
      </w:r>
      <w:r>
        <w:rPr>
          <w:rFonts w:cs="Arial Rounded MT Bold" w:hAnsi="Arial Rounded MT Bold" w:eastAsia="Arial Rounded MT Bold" w:ascii="Arial Rounded MT Bold"/>
          <w:spacing w:val="-9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f</w:t>
      </w:r>
      <w:r>
        <w:rPr>
          <w:rFonts w:cs="Arial Rounded MT Bold" w:hAnsi="Arial Rounded MT Bold" w:eastAsia="Arial Rounded MT Bold" w:ascii="Arial Rounded MT Bold"/>
          <w:spacing w:val="2"/>
          <w:w w:val="100"/>
          <w:position w:val="-1"/>
          <w:sz w:val="22"/>
          <w:szCs w:val="22"/>
        </w:rPr>
        <w:t>o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rmat.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  <w:sectPr>
          <w:pgMar w:header="0" w:footer="0" w:top="320" w:bottom="280" w:left="1180" w:right="1200"/>
          <w:headerReference w:type="default" r:id="rId18"/>
          <w:pgSz w:w="12240" w:h="15840"/>
        </w:sectPr>
      </w:pPr>
      <w:r>
        <w:rPr>
          <w:sz w:val="22"/>
          <w:szCs w:val="22"/>
        </w:rPr>
      </w:r>
    </w:p>
    <w:p>
      <w:pPr>
        <w:rPr>
          <w:sz w:val="17"/>
          <w:szCs w:val="17"/>
        </w:rPr>
        <w:jc w:val="left"/>
        <w:spacing w:before="6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116" w:right="-68"/>
      </w:pP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MEAGHAN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DONNELLY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1"/>
        <w:ind w:left="588" w:right="103" w:hanging="588"/>
      </w:pPr>
      <w:r>
        <w:br w:type="column"/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375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Penn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urt,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South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Windsor,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060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(H)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860-555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5555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b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(C)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60-5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5-5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55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4" w:lineRule="exact" w:line="240"/>
        <w:ind w:left="787"/>
        <w:sectPr>
          <w:type w:val="continuous"/>
          <w:pgSz w:w="12240" w:h="15840"/>
          <w:pgMar w:top="720" w:bottom="280" w:left="1180" w:right="1200"/>
          <w:cols w:num="2" w:equalWidth="off">
            <w:col w:w="3717" w:space="1966"/>
            <w:col w:w="4177"/>
          </w:cols>
        </w:sectPr>
      </w:pPr>
      <w:r>
        <w:pict>
          <v:group style="position:absolute;margin-left:64.8pt;margin-top:16.9492pt;width:480pt;height:0pt;mso-position-horizontal-relative:page;mso-position-vertical-relative:paragraph;z-index:-1250" coordorigin="1296,339" coordsize="9600,0">
            <v:shape style="position:absolute;left:1296;top:339;width:9600;height:0" coordorigin="1296,339" coordsize="9600,0" path="m1296,339l10896,339e" filled="f" stroked="t" strokeweight="1.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ail:</w:t>
      </w:r>
      <w:r>
        <w:rPr>
          <w:rFonts w:cs="Times New Roman" w:hAnsi="Times New Roman" w:eastAsia="Times New Roman" w:ascii="Times New Roman"/>
          <w:b/>
          <w:spacing w:val="-6"/>
          <w:w w:val="100"/>
          <w:position w:val="-1"/>
          <w:sz w:val="22"/>
          <w:szCs w:val="22"/>
        </w:rPr>
        <w:t> </w:t>
      </w:r>
      <w:hyperlink r:id="rId19">
        <w:r>
          <w:rPr>
            <w:rFonts w:cs="Times New Roman" w:hAnsi="Times New Roman" w:eastAsia="Times New Roman" w:ascii="Times New Roman"/>
            <w:b/>
            <w:spacing w:val="-1"/>
            <w:w w:val="100"/>
            <w:position w:val="-1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b/>
            <w:spacing w:val="0"/>
            <w:w w:val="100"/>
            <w:position w:val="-1"/>
            <w:sz w:val="22"/>
            <w:szCs w:val="22"/>
          </w:rPr>
          <w:t>arket</w:t>
        </w:r>
        <w:r>
          <w:rPr>
            <w:rFonts w:cs="Times New Roman" w:hAnsi="Times New Roman" w:eastAsia="Times New Roman" w:ascii="Times New Roman"/>
            <w:b/>
            <w:spacing w:val="-1"/>
            <w:w w:val="100"/>
            <w:position w:val="-1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b/>
            <w:spacing w:val="1"/>
            <w:w w:val="100"/>
            <w:position w:val="-1"/>
            <w:sz w:val="22"/>
            <w:szCs w:val="22"/>
          </w:rPr>
          <w:t>e</w:t>
        </w:r>
      </w:hyperlink>
      <w:hyperlink r:id="rId20">
        <w:r>
          <w:rPr>
            <w:rFonts w:cs="Times New Roman" w:hAnsi="Times New Roman" w:eastAsia="Times New Roman" w:ascii="Times New Roman"/>
            <w:b/>
            <w:spacing w:val="0"/>
            <w:w w:val="100"/>
            <w:position w:val="-1"/>
            <w:sz w:val="22"/>
            <w:szCs w:val="22"/>
          </w:rPr>
          <w:t>well@yahoo.com</w:t>
        </w:r>
        <w:r>
          <w:rPr>
            <w:rFonts w:cs="Times New Roman" w:hAnsi="Times New Roman" w:eastAsia="Times New Roman" w:ascii="Times New Roman"/>
            <w:spacing w:val="0"/>
            <w:w w:val="100"/>
            <w:position w:val="0"/>
            <w:sz w:val="22"/>
            <w:szCs w:val="22"/>
          </w:rPr>
        </w:r>
      </w:hyperlink>
    </w:p>
    <w:p>
      <w:pPr>
        <w:rPr>
          <w:sz w:val="28"/>
          <w:szCs w:val="28"/>
        </w:rPr>
        <w:jc w:val="left"/>
        <w:spacing w:before="14" w:lineRule="exact" w:line="280"/>
      </w:pPr>
      <w:r>
        <w:pict>
          <v:group style="position:absolute;margin-left:36.395pt;margin-top:14.555pt;width:19.25pt;height:19.25pt;mso-position-horizontal-relative:page;mso-position-vertical-relative:page;z-index:-1248" coordorigin="728,291" coordsize="385,385">
            <v:shape style="position:absolute;left:740;top:304;width:360;height:360" coordorigin="740,304" coordsize="360,360" path="m920,581l1031,664,989,527,1100,442,962,442,920,304,878,442,740,442,853,527,811,664,920,581xe" filled="t" fillcolor="#FF0000" stroked="f">
              <v:path arrowok="t"/>
              <v:fill/>
            </v:shape>
            <v:shape style="position:absolute;left:740;top:304;width:360;height:360" coordorigin="740,304" coordsize="360,360" path="m920,304l878,442,740,442,853,527,811,664,920,581,1031,664,989,527,1100,442,962,442,920,304xe" filled="f" stroked="t" strokeweight="1.25pt" strokecolor="#000000">
              <v:path arrowok="t"/>
            </v:shape>
            <w10:wrap type="none"/>
          </v:group>
        </w:pict>
      </w:r>
      <w:r>
        <w:pict>
          <v:group style="position:absolute;margin-left:60.33pt;margin-top:14.43pt;width:367.5pt;height:25.5pt;mso-position-horizontal-relative:page;mso-position-vertical-relative:page;z-index:-1249" coordorigin="1207,289" coordsize="7350,510">
            <v:shape style="position:absolute;left:1222;top:304;width:7320;height:480" coordorigin="1222,304" coordsize="7320,480" path="m1222,784l8542,784,8542,304,1222,304,1222,784xe" filled="t" fillcolor="#CCFFFF" stroked="f">
              <v:path arrowok="t"/>
              <v:fill/>
            </v:shape>
            <v:shape style="position:absolute;left:1220;top:304;width:7320;height:480" coordorigin="1220,304" coordsize="7320,480" path="m8540,304l1220,304,1220,784,8540,784,8540,304xe" filled="f" stroked="t" strokeweight="1.25pt" strokecolor="#000000">
              <v:path arrowok="t"/>
            </v:shape>
            <w10:wrap type="none"/>
          </v:group>
        </w:pict>
      </w: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1"/>
        <w:ind w:left="116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SUMMARY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0"/>
        <w:ind w:left="116" w:right="18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hardworking,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energetic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professional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over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twenty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ears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experi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working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insurance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legal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industries.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nstrated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expertise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rio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aspects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negotiating/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naging</w:t>
      </w:r>
      <w:r>
        <w:rPr>
          <w:rFonts w:cs="Times New Roman" w:hAnsi="Times New Roman" w:eastAsia="Times New Roman" w:ascii="Times New Roman"/>
          <w:spacing w:val="-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projects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event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planning.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ngths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include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attenti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detail,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perseverance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ility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rk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independently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well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Seeking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challenging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position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interpersonal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problem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solving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sk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lls.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6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EDU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9"/>
        <w:ind w:left="116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Manchester</w:t>
      </w:r>
      <w:r>
        <w:rPr>
          <w:rFonts w:cs="Times New Roman" w:hAnsi="Times New Roman" w:eastAsia="Times New Roman" w:ascii="Times New Roman"/>
          <w:b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Community</w:t>
      </w:r>
      <w:r>
        <w:rPr>
          <w:rFonts w:cs="Times New Roman" w:hAnsi="Times New Roman" w:eastAsia="Times New Roman" w:ascii="Times New Roman"/>
          <w:b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Manchester,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/>
        <w:ind w:left="11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Enrolled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ssociat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Science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rketing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16" w:right="251"/>
      </w:pPr>
      <w:r>
        <w:rPr>
          <w:rFonts w:cs="Times New Roman" w:hAnsi="Times New Roman" w:eastAsia="Times New Roman" w:ascii="Times New Roman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Related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Coursework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Principles</w:t>
      </w:r>
      <w:r>
        <w:rPr>
          <w:rFonts w:cs="Times New Roman" w:hAnsi="Times New Roman" w:eastAsia="Times New Roman" w:ascii="Times New Roman"/>
          <w:i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Methods</w:t>
      </w:r>
      <w:r>
        <w:rPr>
          <w:rFonts w:cs="Times New Roman" w:hAnsi="Times New Roman" w:eastAsia="Times New Roman" w:ascii="Times New Roman"/>
          <w:i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i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I,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Managerial</w:t>
      </w:r>
      <w:r>
        <w:rPr>
          <w:rFonts w:cs="Times New Roman" w:hAnsi="Times New Roman" w:eastAsia="Times New Roman" w:ascii="Times New Roman"/>
          <w:i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munications,</w:t>
      </w:r>
      <w:r>
        <w:rPr>
          <w:rFonts w:cs="Times New Roman" w:hAnsi="Times New Roman" w:eastAsia="Times New Roman" w:ascii="Times New Roman"/>
          <w:i/>
          <w:spacing w:val="-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Principles</w:t>
      </w:r>
      <w:r>
        <w:rPr>
          <w:rFonts w:cs="Times New Roman" w:hAnsi="Times New Roman" w:eastAsia="Times New Roman" w:ascii="Times New Roman"/>
          <w:i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Microeconomics,</w:t>
      </w:r>
      <w:r>
        <w:rPr>
          <w:rFonts w:cs="Times New Roman" w:hAnsi="Times New Roman" w:eastAsia="Times New Roman" w:ascii="Times New Roman"/>
          <w:i/>
          <w:spacing w:val="-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Business</w:t>
      </w:r>
      <w:r>
        <w:rPr>
          <w:rFonts w:cs="Times New Roman" w:hAnsi="Times New Roman" w:eastAsia="Times New Roman" w:ascii="Times New Roman"/>
          <w:i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Law</w:t>
      </w:r>
      <w:r>
        <w:rPr>
          <w:rFonts w:cs="Times New Roman" w:hAnsi="Times New Roman" w:eastAsia="Times New Roman" w:ascii="Times New Roman"/>
          <w:i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II,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inancial</w:t>
      </w:r>
      <w:r>
        <w:rPr>
          <w:rFonts w:cs="Times New Roman" w:hAnsi="Times New Roman" w:eastAsia="Times New Roman" w:ascii="Times New Roman"/>
          <w:i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Accounting,</w:t>
      </w:r>
      <w:r>
        <w:rPr>
          <w:rFonts w:cs="Times New Roman" w:hAnsi="Times New Roman" w:eastAsia="Times New Roman" w:ascii="Times New Roman"/>
          <w:i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Psychology,</w:t>
      </w:r>
      <w:r>
        <w:rPr>
          <w:rFonts w:cs="Times New Roman" w:hAnsi="Times New Roman" w:eastAsia="Times New Roman" w:ascii="Times New Roman"/>
          <w:i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Introduction</w:t>
      </w:r>
      <w:r>
        <w:rPr>
          <w:rFonts w:cs="Times New Roman" w:hAnsi="Times New Roman" w:eastAsia="Times New Roman" w:ascii="Times New Roman"/>
          <w:i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Soc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logy,</w:t>
      </w:r>
      <w:r>
        <w:rPr>
          <w:rFonts w:cs="Times New Roman" w:hAnsi="Times New Roman" w:eastAsia="Times New Roman" w:ascii="Times New Roman"/>
          <w:i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Legal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Environment</w:t>
      </w:r>
      <w:r>
        <w:rPr>
          <w:rFonts w:cs="Times New Roman" w:hAnsi="Times New Roman" w:eastAsia="Times New Roman" w:ascii="Times New Roman"/>
          <w:i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Business,</w:t>
      </w:r>
      <w:r>
        <w:rPr>
          <w:rFonts w:cs="Times New Roman" w:hAnsi="Times New Roman" w:eastAsia="Times New Roman" w:ascii="Times New Roman"/>
          <w:i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Cooperati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ve</w:t>
      </w:r>
      <w:r>
        <w:rPr>
          <w:rFonts w:cs="Times New Roman" w:hAnsi="Times New Roman" w:eastAsia="Times New Roman" w:ascii="Times New Roman"/>
          <w:i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Education</w:t>
      </w:r>
      <w:r>
        <w:rPr>
          <w:rFonts w:cs="Times New Roman" w:hAnsi="Times New Roman" w:eastAsia="Times New Roman" w:ascii="Times New Roman"/>
          <w:i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eldwork</w:t>
      </w:r>
      <w:r>
        <w:rPr>
          <w:rFonts w:cs="Times New Roman" w:hAnsi="Times New Roman" w:eastAsia="Times New Roman" w:ascii="Times New Roman"/>
          <w:i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Experience.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6"/>
      </w:pPr>
      <w:r>
        <w:rPr>
          <w:rFonts w:cs="Times New Roman" w:hAnsi="Times New Roman" w:eastAsia="Times New Roman" w:ascii="Times New Roman"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Professional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Develo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ent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Coursework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Art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eedReading</w:t>
      </w:r>
      <w:r>
        <w:rPr>
          <w:rFonts w:cs="Times New Roman" w:hAnsi="Times New Roman" w:eastAsia="Times New Roman" w:ascii="Times New Roman"/>
          <w:i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ople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(October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2005),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/>
        <w:ind w:left="116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Management</w:t>
      </w:r>
      <w:r>
        <w:rPr>
          <w:rFonts w:cs="Times New Roman" w:hAnsi="Times New Roman" w:eastAsia="Times New Roman" w:ascii="Times New Roman"/>
          <w:i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Skills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(August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5)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i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How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Design</w:t>
      </w:r>
      <w:r>
        <w:rPr>
          <w:rFonts w:cs="Times New Roman" w:hAnsi="Times New Roman" w:eastAsia="Times New Roman" w:ascii="Times New Roman"/>
          <w:i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rochure</w:t>
      </w:r>
      <w:r>
        <w:rPr>
          <w:rFonts w:cs="Times New Roman" w:hAnsi="Times New Roman" w:eastAsia="Times New Roman" w:ascii="Times New Roman"/>
          <w:i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(June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6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6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Rider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Univ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rsit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Lawre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ceville,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1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Associa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Science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Business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stration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6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6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COMP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SKI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0"/>
        <w:ind w:left="11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Proficient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using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Microsoft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Office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(Word,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Excel,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Access,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PowerPoint),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Microsoft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FrontPage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Ariba.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6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6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MARKET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PER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1"/>
        <w:ind w:left="116" w:right="58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Maintain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revise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product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line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web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content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public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any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platf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Update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product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terial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perform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technical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reviews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gular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basis.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distribute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weekly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on-line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newsletter,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obtaini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content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ugh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various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part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nts.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Prepare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internal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communication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announce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ts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ployee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distributi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n.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Coord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nate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trade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shows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meetings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reg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onal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6" w:right="479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distribution.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oppo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tunities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design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facilitate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booth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displ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negotiate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prices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vendor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purchases.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6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ADM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NIS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RAT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VE</w:t>
      </w:r>
      <w:r>
        <w:rPr>
          <w:rFonts w:cs="Times New Roman" w:hAnsi="Times New Roman" w:eastAsia="Times New Roman" w:ascii="Times New Roman"/>
          <w:b/>
          <w:spacing w:val="-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PERI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1"/>
        <w:ind w:left="116" w:right="4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Coordinated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activities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AVP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including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travel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plans,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inar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training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essions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field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office.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event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gets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plann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organizatio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events.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Designed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tracking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stem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maintain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status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submission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revisions,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final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cumen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renewals.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onthly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budget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expense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reports.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Investigated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researched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ble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xpense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discrepancies.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Provided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budget/expe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backup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website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training.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6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LEGAL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PERI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2"/>
        <w:ind w:left="116" w:right="538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Prepared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legal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docu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ents,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trusts,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wills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estate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planning.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Coord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nated,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ganized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supervised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installation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networking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ffice.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Prepared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forec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osure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laints,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subpoenas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summons.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billing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procedures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financial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affidavits.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Prepared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bankrupt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petitions.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Processed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litigation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fore-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closures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dissolution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manages.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mmunicated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ith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attorn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clients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court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officials.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6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PROFESSIONAL</w:t>
      </w:r>
      <w:r>
        <w:rPr>
          <w:rFonts w:cs="Times New Roman" w:hAnsi="Times New Roman" w:eastAsia="Times New Roman" w:ascii="Times New Roman"/>
          <w:b/>
          <w:spacing w:val="-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WORK</w:t>
      </w:r>
      <w:r>
        <w:rPr>
          <w:rFonts w:cs="Times New Roman" w:hAnsi="Times New Roman" w:eastAsia="Times New Roman" w:ascii="Times New Roman"/>
          <w:b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HISTORY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0"/>
        <w:ind w:left="116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b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Coordinato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Lincoln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Fin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ncial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Group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Hartford,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2003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Present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16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Executive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sistant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Lincoln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Financial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Grou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Hartford,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99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/>
        <w:ind w:left="116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Senior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Legal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Assistant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Copp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Berall,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LLP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Hartford,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994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6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Legal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Assis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Kra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s,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cobson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Gusssa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Hartford,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993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16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Legal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Assis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Beck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Eldergill,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P.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Manchester,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992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/>
        <w:ind w:left="116"/>
        <w:sectPr>
          <w:type w:val="continuous"/>
          <w:pgSz w:w="12240" w:h="15840"/>
          <w:pgMar w:top="720" w:bottom="280" w:left="1180" w:right="120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b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Administrati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Ass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stant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CIG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Corporation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Blo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mfield,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984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Arial Rounded MT Bold" w:hAnsi="Arial Rounded MT Bold" w:eastAsia="Arial Rounded MT Bold" w:ascii="Arial Rounded MT Bold"/>
          <w:sz w:val="22"/>
          <w:szCs w:val="22"/>
        </w:rPr>
        <w:jc w:val="left"/>
        <w:spacing w:before="67" w:lineRule="exact" w:line="240"/>
        <w:ind w:left="298"/>
      </w:pP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Th</w:t>
      </w:r>
      <w:r>
        <w:rPr>
          <w:rFonts w:cs="Arial Rounded MT Bold" w:hAnsi="Arial Rounded MT Bold" w:eastAsia="Arial Rounded MT Bold" w:ascii="Arial Rounded MT Bold"/>
          <w:spacing w:val="2"/>
          <w:w w:val="100"/>
          <w:position w:val="-1"/>
          <w:sz w:val="22"/>
          <w:szCs w:val="22"/>
        </w:rPr>
        <w:t>i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s</w:t>
      </w:r>
      <w:r>
        <w:rPr>
          <w:rFonts w:cs="Arial Rounded MT Bold" w:hAnsi="Arial Rounded MT Bold" w:eastAsia="Arial Rounded MT Bold" w:ascii="Arial Rounded MT Bold"/>
          <w:spacing w:val="-3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is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an</w:t>
      </w:r>
      <w:r>
        <w:rPr>
          <w:rFonts w:cs="Arial Rounded MT Bold" w:hAnsi="Arial Rounded MT Bold" w:eastAsia="Arial Rounded MT Bold" w:ascii="Arial Rounded MT Bold"/>
          <w:spacing w:val="-3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example</w:t>
      </w:r>
      <w:r>
        <w:rPr>
          <w:rFonts w:cs="Arial Rounded MT Bold" w:hAnsi="Arial Rounded MT Bold" w:eastAsia="Arial Rounded MT Bold" w:ascii="Arial Rounded MT Bold"/>
          <w:spacing w:val="-9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of</w:t>
      </w:r>
      <w:r>
        <w:rPr>
          <w:rFonts w:cs="Arial Rounded MT Bold" w:hAnsi="Arial Rounded MT Bold" w:eastAsia="Arial Rounded MT Bold" w:ascii="Arial Rounded MT Bold"/>
          <w:spacing w:val="-2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a</w:t>
      </w:r>
      <w:r>
        <w:rPr>
          <w:rFonts w:cs="Arial Rounded MT Bold" w:hAnsi="Arial Rounded MT Bold" w:eastAsia="Arial Rounded MT Bold" w:ascii="Arial Rounded MT Bold"/>
          <w:spacing w:val="-1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Tr</w:t>
      </w:r>
      <w:r>
        <w:rPr>
          <w:rFonts w:cs="Arial Rounded MT Bold" w:hAnsi="Arial Rounded MT Bold" w:eastAsia="Arial Rounded MT Bold" w:ascii="Arial Rounded MT Bold"/>
          <w:spacing w:val="2"/>
          <w:w w:val="100"/>
          <w:position w:val="-1"/>
          <w:sz w:val="22"/>
          <w:szCs w:val="22"/>
        </w:rPr>
        <w:t>a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ditional</w:t>
      </w:r>
      <w:r>
        <w:rPr>
          <w:rFonts w:cs="Arial Rounded MT Bold" w:hAnsi="Arial Rounded MT Bold" w:eastAsia="Arial Rounded MT Bold" w:ascii="Arial Rounded MT Bold"/>
          <w:spacing w:val="-12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or</w:t>
      </w:r>
      <w:r>
        <w:rPr>
          <w:rFonts w:cs="Arial Rounded MT Bold" w:hAnsi="Arial Rounded MT Bold" w:eastAsia="Arial Rounded MT Bold" w:ascii="Arial Rounded MT Bold"/>
          <w:spacing w:val="-2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Rev</w:t>
      </w:r>
      <w:r>
        <w:rPr>
          <w:rFonts w:cs="Arial Rounded MT Bold" w:hAnsi="Arial Rounded MT Bold" w:eastAsia="Arial Rounded MT Bold" w:ascii="Arial Rounded MT Bold"/>
          <w:spacing w:val="1"/>
          <w:w w:val="100"/>
          <w:position w:val="-1"/>
          <w:sz w:val="22"/>
          <w:szCs w:val="22"/>
        </w:rPr>
        <w:t>e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rse</w:t>
      </w:r>
      <w:r>
        <w:rPr>
          <w:rFonts w:cs="Arial Rounded MT Bold" w:hAnsi="Arial Rounded MT Bold" w:eastAsia="Arial Rounded MT Bold" w:ascii="Arial Rounded MT Bold"/>
          <w:spacing w:val="-8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Chronological</w:t>
      </w:r>
      <w:r>
        <w:rPr>
          <w:rFonts w:cs="Arial Rounded MT Bold" w:hAnsi="Arial Rounded MT Bold" w:eastAsia="Arial Rounded MT Bold" w:ascii="Arial Rounded MT Bold"/>
          <w:spacing w:val="-15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Resume</w:t>
      </w:r>
      <w:r>
        <w:rPr>
          <w:rFonts w:cs="Arial Rounded MT Bold" w:hAnsi="Arial Rounded MT Bold" w:eastAsia="Arial Rounded MT Bold" w:ascii="Arial Rounded MT Bold"/>
          <w:spacing w:val="-9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format.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2" w:lineRule="exact" w:line="240"/>
        <w:sectPr>
          <w:pgMar w:header="0" w:footer="0" w:top="440" w:bottom="280" w:left="1320" w:right="1340"/>
          <w:headerReference w:type="default" r:id="rId21"/>
          <w:pgSz w:w="12240" w:h="15840"/>
        </w:sectPr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spacing w:before="88"/>
        <w:ind w:left="120" w:right="-68"/>
      </w:pPr>
      <w:r>
        <w:pict>
          <v:group style="position:absolute;margin-left:73.02pt;margin-top:30.6775pt;width:462pt;height:0pt;mso-position-horizontal-relative:page;mso-position-vertical-relative:paragraph;z-index:-1247" coordorigin="1460,614" coordsize="9240,0">
            <v:shape style="position:absolute;left:1460;top:614;width:9240;height:0" coordorigin="1460,614" coordsize="9240,0" path="m1460,614l10700,614e" filled="f" stroked="t" strokeweight="1.7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SUZANNE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DEMMING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1"/>
        <w:ind w:right="184" w:firstLine="134"/>
        <w:sectPr>
          <w:type w:val="continuous"/>
          <w:pgSz w:w="12240" w:h="15840"/>
          <w:pgMar w:top="720" w:bottom="280" w:left="1320" w:right="1340"/>
          <w:cols w:num="2" w:equalWidth="off">
            <w:col w:w="3383" w:space="1419"/>
            <w:col w:w="4778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15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Ledgewood</w:t>
      </w:r>
      <w:r>
        <w:rPr>
          <w:rFonts w:cs="Times New Roman" w:hAnsi="Times New Roman" w:eastAsia="Times New Roman" w:ascii="Times New Roman"/>
          <w:b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Road,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Hartford,</w:t>
      </w:r>
      <w:r>
        <w:rPr>
          <w:rFonts w:cs="Times New Roman" w:hAnsi="Times New Roman" w:eastAsia="Times New Roman" w:ascii="Times New Roman"/>
          <w:b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b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06108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(860)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555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55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b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ail: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 </w:t>
      </w:r>
      <w:hyperlink r:id="rId22">
        <w:r>
          <w:rPr>
            <w:rFonts w:cs="Times New Roman" w:hAnsi="Times New Roman" w:eastAsia="Times New Roman" w:ascii="Times New Roman"/>
            <w:b/>
            <w:spacing w:val="0"/>
            <w:w w:val="100"/>
            <w:sz w:val="22"/>
            <w:szCs w:val="22"/>
          </w:rPr>
          <w:t>su</w:t>
        </w:r>
        <w:r>
          <w:rPr>
            <w:rFonts w:cs="Times New Roman" w:hAnsi="Times New Roman" w:eastAsia="Times New Roman" w:ascii="Times New Roman"/>
            <w:b/>
            <w:spacing w:val="-1"/>
            <w:w w:val="100"/>
            <w:sz w:val="22"/>
            <w:szCs w:val="22"/>
          </w:rPr>
          <w:t>z</w:t>
        </w:r>
        <w:r>
          <w:rPr>
            <w:rFonts w:cs="Times New Roman" w:hAnsi="Times New Roman" w:eastAsia="Times New Roman" w:ascii="Times New Roman"/>
            <w:b/>
            <w:spacing w:val="0"/>
            <w:w w:val="10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b/>
            <w:spacing w:val="0"/>
            <w:w w:val="100"/>
            <w:sz w:val="22"/>
            <w:szCs w:val="22"/>
          </w:rPr>
          <w:t>eq3@e</w:t>
        </w:r>
        <w:r>
          <w:rPr>
            <w:rFonts w:cs="Times New Roman" w:hAnsi="Times New Roman" w:eastAsia="Times New Roman" w:ascii="Times New Roman"/>
            <w:b/>
            <w:spacing w:val="2"/>
            <w:w w:val="100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b/>
            <w:spacing w:val="0"/>
            <w:w w:val="100"/>
            <w:sz w:val="22"/>
            <w:szCs w:val="22"/>
          </w:rPr>
          <w:t>rthlink.com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pict>
          <v:group style="position:absolute;margin-left:48.395pt;margin-top:20.555pt;width:19.25pt;height:19.25pt;mso-position-horizontal-relative:page;mso-position-vertical-relative:page;z-index:-1245" coordorigin="968,411" coordsize="385,385">
            <v:shape style="position:absolute;left:980;top:424;width:360;height:360" coordorigin="980,424" coordsize="360,360" path="m1160,701l1271,784,1229,647,1340,562,1202,562,1160,424,1118,562,980,562,1093,647,1051,784,1160,701xe" filled="t" fillcolor="#FF0000" stroked="f">
              <v:path arrowok="t"/>
              <v:fill/>
            </v:shape>
            <v:shape style="position:absolute;left:980;top:424;width:360;height:360" coordorigin="980,424" coordsize="360,360" path="m1160,424l1118,562,980,562,1093,647,1051,784,1160,701,1271,784,1229,647,1340,562,1202,562,1160,424xe" filled="f" stroked="t" strokeweight="1.25pt" strokecolor="#000000">
              <v:path arrowok="t"/>
            </v:shape>
            <w10:wrap type="none"/>
          </v:group>
        </w:pict>
      </w:r>
      <w:r>
        <w:pict>
          <v:group style="position:absolute;margin-left:72.205pt;margin-top:20.305pt;width:426.67pt;height:25.75pt;mso-position-horizontal-relative:page;mso-position-vertical-relative:page;z-index:-1246" coordorigin="1444,406" coordsize="8533,515">
            <v:shape style="position:absolute;left:1462;top:424;width:8498;height:480" coordorigin="1462,424" coordsize="8498,480" path="m1462,904l9960,904,9960,424,1462,424,1462,904xe" filled="t" fillcolor="#CCFFFF" stroked="f">
              <v:path arrowok="t"/>
              <v:fill/>
            </v:shape>
            <v:shape style="position:absolute;left:1460;top:424;width:8500;height:480" coordorigin="1460,424" coordsize="8500,480" path="m9960,424l1460,424,1460,904,9960,904,9960,424xe" filled="f" stroked="t" strokeweight="1.25pt" strokecolor="#000000">
              <v:path arrowok="t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1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SUMMARY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9"/>
        <w:ind w:left="120" w:right="56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hard-working,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friend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energetic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indivi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excellent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communication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organizational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skills,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strong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attention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detail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abili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asp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concepts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skills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quick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Reliable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responsible.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Capable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managing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ltiple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priorities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deadline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driven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environment.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Seeking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challenging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part-t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para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gal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position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lement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skills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experience.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EDU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3" w:lineRule="exact" w:line="240"/>
        <w:ind w:left="120" w:right="4853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Manchester</w:t>
      </w:r>
      <w:r>
        <w:rPr>
          <w:rFonts w:cs="Times New Roman" w:hAnsi="Times New Roman" w:eastAsia="Times New Roman" w:ascii="Times New Roman"/>
          <w:b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Community</w:t>
      </w:r>
      <w:r>
        <w:rPr>
          <w:rFonts w:cs="Times New Roman" w:hAnsi="Times New Roman" w:eastAsia="Times New Roman" w:ascii="Times New Roman"/>
          <w:b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Manchester,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Paralegal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Certificate,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G.P.A.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4.0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West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Legal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Studies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Award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President’s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List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 w:right="391"/>
      </w:pPr>
      <w:r>
        <w:rPr>
          <w:rFonts w:cs="Times New Roman" w:hAnsi="Times New Roman" w:eastAsia="Times New Roman" w:ascii="Times New Roman"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Relevant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coursework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Introduction</w:t>
      </w:r>
      <w:r>
        <w:rPr>
          <w:rFonts w:cs="Times New Roman" w:hAnsi="Times New Roman" w:eastAsia="Times New Roman" w:ascii="Times New Roman"/>
          <w:i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ralegalism,</w:t>
      </w:r>
      <w:r>
        <w:rPr>
          <w:rFonts w:cs="Times New Roman" w:hAnsi="Times New Roman" w:eastAsia="Times New Roman" w:ascii="Times New Roman"/>
          <w:i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Legal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Ethics,</w:t>
      </w:r>
      <w:r>
        <w:rPr>
          <w:rFonts w:cs="Times New Roman" w:hAnsi="Times New Roman" w:eastAsia="Times New Roman" w:ascii="Times New Roman"/>
          <w:i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Legal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Research,</w:t>
      </w:r>
      <w:r>
        <w:rPr>
          <w:rFonts w:cs="Times New Roman" w:hAnsi="Times New Roman" w:eastAsia="Times New Roman" w:ascii="Times New Roman"/>
          <w:i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Litigat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n,</w:t>
      </w:r>
      <w:r>
        <w:rPr>
          <w:rFonts w:cs="Times New Roman" w:hAnsi="Times New Roman" w:eastAsia="Times New Roman" w:ascii="Times New Roman"/>
          <w:i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Wills,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Trusts,</w:t>
      </w:r>
      <w:r>
        <w:rPr>
          <w:rFonts w:cs="Times New Roman" w:hAnsi="Times New Roman" w:eastAsia="Times New Roman" w:ascii="Times New Roman"/>
          <w:i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states,</w:t>
      </w:r>
      <w:r>
        <w:rPr>
          <w:rFonts w:cs="Times New Roman" w:hAnsi="Times New Roman" w:eastAsia="Times New Roman" w:ascii="Times New Roman"/>
          <w:i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Business</w:t>
      </w:r>
      <w:r>
        <w:rPr>
          <w:rFonts w:cs="Times New Roman" w:hAnsi="Times New Roman" w:eastAsia="Times New Roman" w:ascii="Times New Roman"/>
          <w:i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Law</w:t>
      </w:r>
      <w:r>
        <w:rPr>
          <w:rFonts w:cs="Times New Roman" w:hAnsi="Times New Roman" w:eastAsia="Times New Roman" w:ascii="Times New Roman"/>
          <w:i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I,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Real</w:t>
      </w:r>
      <w:r>
        <w:rPr>
          <w:rFonts w:cs="Times New Roman" w:hAnsi="Times New Roman" w:eastAsia="Times New Roman" w:ascii="Times New Roman"/>
          <w:i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Estate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Transactions,</w:t>
      </w:r>
      <w:r>
        <w:rPr>
          <w:rFonts w:cs="Times New Roman" w:hAnsi="Times New Roman" w:eastAsia="Times New Roman" w:ascii="Times New Roman"/>
          <w:i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Bus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ness</w:t>
      </w:r>
      <w:r>
        <w:rPr>
          <w:rFonts w:cs="Times New Roman" w:hAnsi="Times New Roman" w:eastAsia="Times New Roman" w:ascii="Times New Roman"/>
          <w:i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Organizations,</w:t>
      </w:r>
      <w:r>
        <w:rPr>
          <w:rFonts w:cs="Times New Roman" w:hAnsi="Times New Roman" w:eastAsia="Times New Roman" w:ascii="Times New Roman"/>
          <w:i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Legal</w:t>
      </w:r>
      <w:r>
        <w:rPr>
          <w:rFonts w:cs="Times New Roman" w:hAnsi="Times New Roman" w:eastAsia="Times New Roman" w:ascii="Times New Roman"/>
          <w:i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Writing,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Computer</w:t>
      </w:r>
      <w:r>
        <w:rPr>
          <w:rFonts w:cs="Times New Roman" w:hAnsi="Times New Roman" w:eastAsia="Times New Roman" w:ascii="Times New Roman"/>
          <w:i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Applications</w:t>
      </w:r>
      <w:r>
        <w:rPr>
          <w:rFonts w:cs="Times New Roman" w:hAnsi="Times New Roman" w:eastAsia="Times New Roman" w:ascii="Times New Roman"/>
          <w:i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i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Law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1"/>
        <w:ind w:left="120" w:right="5005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University</w:t>
      </w:r>
      <w:r>
        <w:rPr>
          <w:rFonts w:cs="Times New Roman" w:hAnsi="Times New Roman" w:eastAsia="Times New Roman" w:ascii="Times New Roman"/>
          <w:b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Illinois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Chicago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Bachelor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Arts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Liberal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Arts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nces,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1989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Concentration: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Cri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inal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Justice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G.P.A.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4.0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PROFESSIONAL</w:t>
      </w:r>
      <w:r>
        <w:rPr>
          <w:rFonts w:cs="Times New Roman" w:hAnsi="Times New Roman" w:eastAsia="Times New Roman" w:ascii="Times New Roman"/>
          <w:b/>
          <w:spacing w:val="-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8"/>
        <w:ind w:left="120"/>
      </w:pPr>
      <w:r>
        <w:rPr>
          <w:rFonts w:cs="Times New Roman" w:hAnsi="Times New Roman" w:eastAsia="Times New Roman" w:ascii="Times New Roman"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Motley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Rice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LLC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Hartford,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Paralegal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Create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update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case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files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plead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indexes.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Maintain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filing.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Organize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2000+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discovery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docu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docu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ents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discrepancies.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Bates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label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ocuments.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standard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forms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simple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court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filings,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reports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correspondence.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Department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Public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Health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and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Addict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on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Service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Hartford,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Health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Program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Assist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Infant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Children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(WIC)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Program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998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Identified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-risk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vendo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s;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exa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ined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bank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drafts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financial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reports;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created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invento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it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forms.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Preparation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vendor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hearing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records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participat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hearin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Created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investigation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database.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Developed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Vendor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Handbook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routi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Updated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rewrote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liance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investigation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nual,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instructions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Connecticut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Business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  <w:u w:val="single" w:color="00000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East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Hartford,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Work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Servi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Coordinator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1992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Prioritized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coordinated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service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technicians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parts.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Achieved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reduction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response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from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8-10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hours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4-6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urs.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Provided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nical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troubleshooti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stomer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mplaint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resolut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Trained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dispatchers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unicated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regularly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ic,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staff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iled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statistics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daily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basis.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PER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9"/>
        <w:ind w:left="12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Co-team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leader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Buildi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gs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Grou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Avery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Street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Christi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Reformed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Church.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Co-Superintendent</w:t>
      </w:r>
      <w:r>
        <w:rPr>
          <w:rFonts w:cs="Times New Roman" w:hAnsi="Times New Roman" w:eastAsia="Times New Roman" w:ascii="Times New Roman"/>
          <w:spacing w:val="-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ay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School.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Cub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Scout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Leader.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Vacation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Bible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School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Recreation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Director.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  <w:sectPr>
          <w:type w:val="continuous"/>
          <w:pgSz w:w="12240" w:h="15840"/>
          <w:pgMar w:top="720" w:bottom="280" w:left="1320" w:right="1340"/>
        </w:sectPr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Parent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Aide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Elementary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School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classroom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school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Helper.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Arial Rounded MT Bold" w:hAnsi="Arial Rounded MT Bold" w:eastAsia="Arial Rounded MT Bold" w:ascii="Arial Rounded MT Bold"/>
          <w:sz w:val="22"/>
          <w:szCs w:val="22"/>
        </w:rPr>
        <w:jc w:val="left"/>
        <w:spacing w:before="63"/>
        <w:ind w:left="449"/>
      </w:pPr>
      <w:r>
        <w:pict>
          <v:group style="position:absolute;margin-left:38.975pt;margin-top:35.375pt;width:19.25pt;height:19.25pt;mso-position-horizontal-relative:page;mso-position-vertical-relative:page;z-index:-1240" coordorigin="780,708" coordsize="385,385">
            <v:shape style="position:absolute;left:792;top:720;width:360;height:360" coordorigin="792,720" coordsize="360,360" path="m972,996l1082,1080,1040,943,1152,858,1014,858,972,720,930,858,792,858,904,943,862,1080,972,996xe" filled="t" fillcolor="#FF0000" stroked="f">
              <v:path arrowok="t"/>
              <v:fill/>
            </v:shape>
            <v:shape style="position:absolute;left:792;top:720;width:360;height:360" coordorigin="792,720" coordsize="360,360" path="m972,720l930,858,792,858,904,943,862,1080,972,996,1082,1080,1040,943,1152,858,1014,858,972,720xe" filled="f" stroked="t" strokeweight="1.25pt" strokecolor="#000000">
              <v:path arrowok="t"/>
            </v:shape>
            <w10:wrap type="none"/>
          </v:group>
        </w:pict>
      </w:r>
      <w:r>
        <w:pict>
          <v:group style="position:absolute;margin-left:65.975pt;margin-top:35.375pt;width:426.17pt;height:25.25pt;mso-position-horizontal-relative:page;mso-position-vertical-relative:page;z-index:-1241" coordorigin="1319,708" coordsize="8523,505">
            <v:shape style="position:absolute;left:1332;top:720;width:8500;height:480" coordorigin="1332,720" coordsize="8500,480" path="m1332,1200l9832,1200,9832,720,1332,720,1332,1200xe" filled="t" fillcolor="#CCFFFF" stroked="f">
              <v:path arrowok="t"/>
              <v:fill/>
            </v:shape>
            <v:shape style="position:absolute;left:1332;top:720;width:8498;height:480" coordorigin="1332,720" coordsize="8498,480" path="m9830,720l1332,720,1332,1200,9830,1200,9830,720xe" filled="f" stroked="t" strokeweight="1.25pt" strokecolor="#000000">
              <v:path arrowok="t"/>
            </v:shape>
            <w10:wrap type="none"/>
          </v:group>
        </w:pict>
      </w:r>
      <w:r>
        <w:pict>
          <v:group style="position:absolute;margin-left:57.6pt;margin-top:135pt;width:504pt;height:0pt;mso-position-horizontal-relative:page;mso-position-vertical-relative:page;z-index:-1242" coordorigin="1152,2700" coordsize="10080,0">
            <v:shape style="position:absolute;left:1152;top:2700;width:10080;height:0" coordorigin="1152,2700" coordsize="10080,0" path="m1152,2700l11232,2700e" filled="f" stroked="t" strokeweight="0.75pt" strokecolor="#000000">
              <v:path arrowok="t"/>
            </v:shape>
            <w10:wrap type="none"/>
          </v:group>
        </w:pic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Th</w:t>
      </w:r>
      <w:r>
        <w:rPr>
          <w:rFonts w:cs="Arial Rounded MT Bold" w:hAnsi="Arial Rounded MT Bold" w:eastAsia="Arial Rounded MT Bold" w:ascii="Arial Rounded MT Bold"/>
          <w:spacing w:val="2"/>
          <w:w w:val="100"/>
          <w:sz w:val="22"/>
          <w:szCs w:val="22"/>
        </w:rPr>
        <w:t>i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s</w:t>
      </w:r>
      <w:r>
        <w:rPr>
          <w:rFonts w:cs="Arial Rounded MT Bold" w:hAnsi="Arial Rounded MT Bold" w:eastAsia="Arial Rounded MT Bold" w:ascii="Arial Rounded MT Bold"/>
          <w:spacing w:val="-3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is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an</w:t>
      </w:r>
      <w:r>
        <w:rPr>
          <w:rFonts w:cs="Arial Rounded MT Bold" w:hAnsi="Arial Rounded MT Bold" w:eastAsia="Arial Rounded MT Bold" w:ascii="Arial Rounded MT Bold"/>
          <w:spacing w:val="-3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example</w:t>
      </w:r>
      <w:r>
        <w:rPr>
          <w:rFonts w:cs="Arial Rounded MT Bold" w:hAnsi="Arial Rounded MT Bold" w:eastAsia="Arial Rounded MT Bold" w:ascii="Arial Rounded MT Bold"/>
          <w:spacing w:val="-9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of</w:t>
      </w:r>
      <w:r>
        <w:rPr>
          <w:rFonts w:cs="Arial Rounded MT Bold" w:hAnsi="Arial Rounded MT Bold" w:eastAsia="Arial Rounded MT Bold" w:ascii="Arial Rounded MT Bold"/>
          <w:spacing w:val="-2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a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Traditional</w:t>
      </w:r>
      <w:r>
        <w:rPr>
          <w:rFonts w:cs="Arial Rounded MT Bold" w:hAnsi="Arial Rounded MT Bold" w:eastAsia="Arial Rounded MT Bold" w:ascii="Arial Rounded MT Bold"/>
          <w:spacing w:val="-13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or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Reverse</w:t>
      </w:r>
      <w:r>
        <w:rPr>
          <w:rFonts w:cs="Arial Rounded MT Bold" w:hAnsi="Arial Rounded MT Bold" w:eastAsia="Arial Rounded MT Bold" w:ascii="Arial Rounded MT Bold"/>
          <w:spacing w:val="-8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-1"/>
          <w:w w:val="100"/>
          <w:sz w:val="22"/>
          <w:szCs w:val="22"/>
        </w:rPr>
        <w:t>C</w:t>
      </w:r>
      <w:r>
        <w:rPr>
          <w:rFonts w:cs="Arial Rounded MT Bold" w:hAnsi="Arial Rounded MT Bold" w:eastAsia="Arial Rounded MT Bold" w:ascii="Arial Rounded MT Bold"/>
          <w:spacing w:val="1"/>
          <w:w w:val="100"/>
          <w:sz w:val="22"/>
          <w:szCs w:val="22"/>
        </w:rPr>
        <w:t>h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ronological</w:t>
      </w:r>
      <w:r>
        <w:rPr>
          <w:rFonts w:cs="Arial Rounded MT Bold" w:hAnsi="Arial Rounded MT Bold" w:eastAsia="Arial Rounded MT Bold" w:ascii="Arial Rounded MT Bold"/>
          <w:spacing w:val="-15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Resume</w:t>
      </w:r>
      <w:r>
        <w:rPr>
          <w:rFonts w:cs="Arial Rounded MT Bold" w:hAnsi="Arial Rounded MT Bold" w:eastAsia="Arial Rounded MT Bold" w:ascii="Arial Rounded MT Bold"/>
          <w:spacing w:val="-9"/>
          <w:w w:val="100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  <w:t>format.</w:t>
      </w:r>
      <w:r>
        <w:rPr>
          <w:rFonts w:cs="Arial Rounded MT Bold" w:hAnsi="Arial Rounded MT Bold" w:eastAsia="Arial Rounded MT Bold" w:ascii="Arial Rounded MT Bold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2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4435"/>
      </w:pPr>
      <w:r>
        <w:pict>
          <v:group style="position:absolute;margin-left:201.1pt;margin-top:0.42pt;width:31.3pt;height:24.16pt;mso-position-horizontal-relative:page;mso-position-vertical-relative:paragraph;z-index:-1244" coordorigin="4022,8" coordsize="626,483">
            <v:shape style="position:absolute;left:4032;top:18;width:449;height:463" coordorigin="4032,18" coordsize="449,463" path="m4387,316l4377,298,4367,281,4358,263,4348,246,4338,228,4328,211,4319,194,4328,183,4341,168,4354,153,4368,138,4381,123,4394,108,4407,93,4421,78,4434,63,4447,48,4460,33,4474,18,4300,18,4298,20,4286,36,4273,52,4261,68,4249,83,4236,99,4224,115,4212,130,4199,146,4187,162,4175,178,4163,194,4163,18,4032,18,4032,482,4163,482,4163,369,4165,367,4178,351,4191,336,4204,321,4217,306,4230,291,4234,300,4243,318,4251,337,4260,355,4268,373,4277,391,4285,409,4294,427,4302,445,4311,463,4319,482,4481,482,4476,473,4466,455,4456,438,4446,420,4436,403,4426,385,4417,368,4407,350,4397,333,4387,316xe" filled="t" fillcolor="#000000" stroked="f">
              <v:path arrowok="t"/>
              <v:fill/>
            </v:shape>
            <v:shape style="position:absolute;left:4520;top:146;width:118;height:336" coordorigin="4520,146" coordsize="118,336" path="m4520,422l4520,482,4638,482,4638,146,4520,146,4520,422xe" filled="t" fillcolor="#000000" stroked="f">
              <v:path arrowok="t"/>
              <v:fill/>
            </v:shape>
            <v:shape style="position:absolute;left:4520;top:18;width:118;height:88" coordorigin="4520,18" coordsize="118,88" path="m4638,98l4638,18,4520,18,4520,106,4638,106,4638,98xe" filled="t" fillcolor="#000000" stroked="f">
              <v:path arrowok="t"/>
              <v:fill/>
            </v:shape>
            <v:shape style="position:absolute;left:4032;top:18;width:449;height:463" coordorigin="4032,18" coordsize="449,463" path="m4032,18l4052,18,4072,18,4092,18,4112,18,4132,18,4152,18,4163,18,4163,38,4163,58,4163,78,4163,98,4163,118,4163,138,4163,158,4163,178,4163,194,4175,178,4187,162,4199,146,4212,130,4224,115,4236,99,4249,83,4261,68,4273,52,4286,36,4298,20,4300,18,4319,18,4339,18,4359,18,4379,18,4399,18,4419,18,4439,18,4459,18,4474,18,4460,33,4447,48,4434,63,4421,78,4407,93,4394,108,4381,123,4368,138,4354,153,4341,168,4328,183,4319,194,4328,211,4338,228,4348,246,4358,263,4367,281,4377,298,4387,316,4397,333,4407,350,4417,368,4426,385,4436,403,4446,420,4456,438,4466,455,4476,473,4481,482,4461,482,4441,482,4421,482,4401,482,4381,482,4361,482,4341,482,4321,482,4319,482,4311,463,4302,445,4294,427,4285,409,4277,391,4268,373,4260,355,4251,337,4243,318,4234,300,4230,291,4217,306,4204,321,4191,336,4178,351,4165,367,4163,369,4163,389,4163,409,4163,429,4163,449,4163,469,4163,482,4143,482,4123,482,4103,482,4083,482,4063,482,4043,482,4032,482,4032,458,4032,435,4032,412,4032,389,4032,366,4032,342,4032,319,4032,296,4032,273,4032,250,4032,226,4032,203,4032,180,4032,157,4032,134,4032,111,4032,88,4032,65,4032,41,4032,18xe" filled="f" stroked="t" strokeweight="0.75pt" strokecolor="#000000">
              <v:path arrowok="t"/>
            </v:shape>
            <v:shape style="position:absolute;left:4520;top:18;width:118;height:88" coordorigin="4520,18" coordsize="118,88" path="m4520,18l4540,18,4560,18,4580,18,4600,18,4620,18,4638,18,4638,38,4638,58,4638,78,4638,98,4638,106,4618,106,4598,106,4578,106,4558,106,4538,106,4520,106,4520,86,4520,66,4520,46,4520,26,4520,18xe" filled="f" stroked="t" strokeweight="0.75pt" strokecolor="#000000">
              <v:path arrowok="t"/>
            </v:shape>
            <v:shape style="position:absolute;left:4520;top:146;width:118;height:336" coordorigin="4520,146" coordsize="118,336" path="m4520,146l4540,146,4560,146,4580,146,4600,146,4620,146,4638,146,4638,166,4638,186,4638,205,4638,225,4638,245,4638,266,4638,286,4638,306,4638,326,4638,346,4638,366,4638,386,4638,406,4638,426,4638,446,4638,466,4638,482,4618,482,4598,482,4578,482,4558,482,4538,482,4520,482,4520,462,4520,442,4520,422,4520,402,4520,382,4520,362,4520,342,4520,322,4520,302,4520,282,4520,262,4520,241,4520,221,4520,201,4520,182,4520,162,4520,146xe" filled="f" stroked="t" strokeweight="0.75pt" strokecolor="#000000">
              <v:path arrowok="t"/>
            </v:shape>
            <w10:wrap type="none"/>
          </v:group>
        </w:pict>
      </w:r>
      <w:r>
        <w:pict>
          <v:group style="position:absolute;margin-left:235.18pt;margin-top:6.42pt;width:26.98pt;height:18.16pt;mso-position-horizontal-relative:page;mso-position-vertical-relative:paragraph;z-index:-1243" coordorigin="4704,128" coordsize="540,363">
            <v:shape style="position:absolute;left:4714;top:138;width:520;height:343" coordorigin="4714,138" coordsize="520,343" path="m5233,390l5233,265,5232,240,5228,219,5223,200,5215,183,5206,170,5189,155,5171,146,5151,140,5129,138,5109,139,5090,143,5072,149,5053,163,5038,177,5022,195,5014,181,5001,165,4987,153,4971,145,4951,140,4928,138,4907,140,4888,144,4871,152,4853,164,4838,178,4823,195,4823,146,4714,146,4714,482,4831,482,4831,310,4832,290,4837,270,4844,255,4853,244,4864,238,4885,238,4892,240,4898,246,4904,251,4909,258,4912,267,4914,272,4914,482,5032,482,5032,309,5033,290,5037,270,5045,256,5053,244,5064,239,5090,239,5100,245,5107,256,5113,263,5116,275,5116,482,5233,482,5233,390xe" filled="t" fillcolor="#000000" stroked="f">
              <v:path arrowok="t"/>
              <v:fill/>
            </v:shape>
            <v:shape style="position:absolute;left:4714;top:138;width:520;height:343" coordorigin="4714,138" coordsize="520,343" path="m4714,146l4733,146,4754,146,4774,146,4794,146,4814,146,4823,146,4823,166,4823,185,4823,195,4838,178,4853,164,4867,153,4888,144,4907,140,4928,138,4951,140,4971,145,4987,153,5001,165,5014,181,5022,195,5038,177,5053,163,5067,152,5090,143,5109,139,5129,138,5151,140,5171,146,5189,155,5204,167,5215,183,5223,200,5228,219,5232,240,5233,265,5233,290,5233,311,5233,331,5233,350,5233,370,5233,390,5233,410,5233,430,5233,450,5233,470,5233,482,5213,482,5193,482,5173,482,5153,482,5133,482,5116,482,5116,462,5116,442,5116,422,5116,402,5116,382,5116,362,5116,342,5116,322,5116,302,5116,291,5116,275,5113,263,5107,256,5100,245,5090,239,5078,239,5064,239,5053,244,5045,256,5037,270,5033,290,5032,309,5032,329,5032,349,5032,369,5032,389,5032,409,5032,429,5032,449,5032,469,5032,482,5012,482,4992,482,4972,482,4952,482,4932,482,4914,482,4914,462,4914,442,4914,422,4914,402,4914,382,4914,362,4914,341,4914,321,4914,302,4914,297,4914,281,4914,272,4912,267,4909,258,4904,251,4898,246,4892,240,4885,238,4877,238,4864,238,4853,244,4844,255,4837,270,4832,290,4831,310,4831,330,4831,350,4831,370,4831,390,4831,410,4831,430,4831,450,4831,470,4831,482,4811,482,4791,482,4771,482,4751,482,4731,482,4714,482,4714,462,4714,442,4714,422,4714,402,4714,382,4714,362,4714,342,4714,322,4714,302,4714,282,4714,262,4714,241,4714,221,4714,201,4714,182,4714,162,4714,146xe" filled="f" stroked="t" strokeweight="0.75pt" strokecolor="#000000">
              <v:path arrowok="t"/>
            </v:shape>
            <w10:wrap type="none"/>
          </v:group>
        </w:pict>
      </w:r>
      <w:r>
        <w:pict>
          <v:shape type="#_x0000_t75" style="width:144.34pt;height:25pt">
            <v:imagedata o:title="" r:id="rId24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before="48"/>
        <w:ind w:left="2864" w:right="2726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103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Pratt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Street,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Gl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stonbu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-3"/>
          <w:w w:val="100"/>
          <w:sz w:val="24"/>
          <w:szCs w:val="24"/>
        </w:rPr>
        <w:t>y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06033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before="6" w:lineRule="exact" w:line="260"/>
        <w:ind w:left="1846" w:right="1706"/>
      </w:pP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PHONE: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(860)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555-5555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   </w:t>
      </w:r>
      <w:r>
        <w:rPr>
          <w:rFonts w:cs="Arial" w:hAnsi="Arial" w:eastAsia="Arial" w:ascii="Arial"/>
          <w:b/>
          <w:spacing w:val="3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E-MAIL: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 </w:t>
      </w:r>
      <w:hyperlink r:id="rId25">
        <w:r>
          <w:rPr>
            <w:rFonts w:cs="Arial" w:hAnsi="Arial" w:eastAsia="Arial" w:ascii="Arial"/>
            <w:b/>
            <w:spacing w:val="0"/>
            <w:w w:val="100"/>
            <w:position w:val="-1"/>
            <w:sz w:val="24"/>
            <w:szCs w:val="24"/>
          </w:rPr>
          <w:t>kstaunten@netzero.net</w:t>
        </w:r>
        <w:r>
          <w:rPr>
            <w:rFonts w:cs="Arial" w:hAnsi="Arial" w:eastAsia="Arial" w:ascii="Arial"/>
            <w:spacing w:val="0"/>
            <w:w w:val="100"/>
            <w:position w:val="0"/>
            <w:sz w:val="24"/>
            <w:szCs w:val="24"/>
          </w:rPr>
        </w:r>
      </w:hyperlink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9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before="29"/>
        <w:ind w:left="4362" w:right="4363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OBJECTIVE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59"/>
        <w:ind w:left="11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full-time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position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erapeutic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ecreation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will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ize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leader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hip</w:t>
      </w:r>
      <w:r>
        <w:rPr>
          <w:rFonts w:cs="Arial" w:hAnsi="Arial" w:eastAsia="Arial" w:ascii="Arial"/>
          <w:spacing w:val="-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management</w:t>
      </w:r>
      <w:r>
        <w:rPr>
          <w:rFonts w:cs="Arial" w:hAnsi="Arial" w:eastAsia="Arial" w:ascii="Arial"/>
          <w:spacing w:val="-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lls.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auto" w:line="294"/>
        <w:ind w:left="112" w:right="4095" w:firstLine="4254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EDUCAT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</w:r>
      <w:r>
        <w:rPr>
          <w:rFonts w:cs="Arial" w:hAnsi="Arial" w:eastAsia="Arial" w:ascii="Arial"/>
          <w:spacing w:val="-5"/>
          <w:w w:val="100"/>
          <w:sz w:val="22"/>
          <w:szCs w:val="22"/>
          <w:u w:val="single" w:color="000000"/>
        </w:rPr>
        <w:t>MANCH</w:t>
      </w:r>
      <w:r>
        <w:rPr>
          <w:rFonts w:cs="Arial" w:hAnsi="Arial" w:eastAsia="Arial" w:ascii="Arial"/>
          <w:spacing w:val="-4"/>
          <w:w w:val="100"/>
          <w:sz w:val="22"/>
          <w:szCs w:val="22"/>
          <w:u w:val="single" w:color="000000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-5"/>
          <w:w w:val="100"/>
          <w:sz w:val="22"/>
          <w:szCs w:val="22"/>
          <w:u w:val="single" w:color="000000"/>
        </w:rPr>
        <w:t>STER</w:t>
      </w:r>
      <w:r>
        <w:rPr>
          <w:rFonts w:cs="Arial" w:hAnsi="Arial" w:eastAsia="Arial" w:ascii="Arial"/>
          <w:spacing w:val="-20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  <w:u w:val="single" w:color="000000"/>
        </w:rPr>
        <w:t>COMM</w:t>
      </w:r>
      <w:r>
        <w:rPr>
          <w:rFonts w:cs="Arial" w:hAnsi="Arial" w:eastAsia="Arial" w:ascii="Arial"/>
          <w:spacing w:val="-4"/>
          <w:w w:val="100"/>
          <w:sz w:val="22"/>
          <w:szCs w:val="22"/>
          <w:u w:val="single" w:color="000000"/>
        </w:rPr>
        <w:t>U</w:t>
      </w:r>
      <w:r>
        <w:rPr>
          <w:rFonts w:cs="Arial" w:hAnsi="Arial" w:eastAsia="Arial" w:ascii="Arial"/>
          <w:spacing w:val="-4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-5"/>
          <w:w w:val="100"/>
          <w:sz w:val="22"/>
          <w:szCs w:val="22"/>
          <w:u w:val="single" w:color="000000"/>
        </w:rPr>
        <w:t>NITY</w:t>
      </w:r>
      <w:r>
        <w:rPr>
          <w:rFonts w:cs="Arial" w:hAnsi="Arial" w:eastAsia="Arial" w:ascii="Arial"/>
          <w:spacing w:val="-19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  <w:u w:val="single" w:color="000000"/>
        </w:rPr>
        <w:t>COLLEGE</w:t>
      </w:r>
      <w:r>
        <w:rPr>
          <w:rFonts w:cs="Arial" w:hAnsi="Arial" w:eastAsia="Arial" w:ascii="Arial"/>
          <w:spacing w:val="-5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-5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98"/>
          <w:sz w:val="22"/>
          <w:szCs w:val="22"/>
        </w:rPr>
        <w:t>MANCHESTER</w:t>
      </w:r>
      <w:r>
        <w:rPr>
          <w:rFonts w:cs="Arial" w:hAnsi="Arial" w:eastAsia="Arial" w:ascii="Arial"/>
          <w:spacing w:val="0"/>
          <w:w w:val="98"/>
          <w:sz w:val="22"/>
          <w:szCs w:val="22"/>
        </w:rPr>
        <w:t>,</w:t>
      </w:r>
      <w:r>
        <w:rPr>
          <w:rFonts w:cs="Arial" w:hAnsi="Arial" w:eastAsia="Arial" w:ascii="Arial"/>
          <w:spacing w:val="7"/>
          <w:w w:val="98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CT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Certifica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Therap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uti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Recrea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2006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2"/>
      </w:pPr>
      <w:r>
        <w:rPr>
          <w:rFonts w:cs="Arial" w:hAnsi="Arial" w:eastAsia="Arial" w:ascii="Arial"/>
          <w:w w:val="99"/>
          <w:sz w:val="22"/>
          <w:szCs w:val="22"/>
        </w:rPr>
      </w:r>
      <w:r>
        <w:rPr>
          <w:rFonts w:cs="Arial" w:hAnsi="Arial" w:eastAsia="Arial" w:ascii="Arial"/>
          <w:spacing w:val="-5"/>
          <w:w w:val="100"/>
          <w:sz w:val="22"/>
          <w:szCs w:val="22"/>
          <w:u w:val="single" w:color="000000"/>
        </w:rPr>
        <w:t>THE</w:t>
      </w:r>
      <w:r>
        <w:rPr>
          <w:rFonts w:cs="Arial" w:hAnsi="Arial" w:eastAsia="Arial" w:ascii="Arial"/>
          <w:spacing w:val="-9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  <w:u w:val="single" w:color="000000"/>
        </w:rPr>
        <w:t>UNIVERSITY</w:t>
      </w:r>
      <w:r>
        <w:rPr>
          <w:rFonts w:cs="Arial" w:hAnsi="Arial" w:eastAsia="Arial" w:ascii="Arial"/>
          <w:spacing w:val="-18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  <w:u w:val="single" w:color="000000"/>
        </w:rPr>
        <w:t>OF</w:t>
      </w:r>
      <w:r>
        <w:rPr>
          <w:rFonts w:cs="Arial" w:hAnsi="Arial" w:eastAsia="Arial" w:ascii="Arial"/>
          <w:spacing w:val="-8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-5"/>
          <w:w w:val="99"/>
          <w:sz w:val="22"/>
          <w:szCs w:val="22"/>
          <w:u w:val="single" w:color="000000"/>
        </w:rPr>
        <w:t>CONNECTI</w:t>
      </w:r>
      <w:r>
        <w:rPr>
          <w:rFonts w:cs="Arial" w:hAnsi="Arial" w:eastAsia="Arial" w:ascii="Arial"/>
          <w:spacing w:val="-4"/>
          <w:w w:val="99"/>
          <w:sz w:val="22"/>
          <w:szCs w:val="22"/>
          <w:u w:val="single" w:color="000000"/>
        </w:rPr>
        <w:t>C</w:t>
      </w:r>
      <w:r>
        <w:rPr>
          <w:rFonts w:cs="Arial" w:hAnsi="Arial" w:eastAsia="Arial" w:ascii="Arial"/>
          <w:spacing w:val="-4"/>
          <w:w w:val="99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-5"/>
          <w:w w:val="99"/>
          <w:sz w:val="22"/>
          <w:szCs w:val="22"/>
          <w:u w:val="single" w:color="000000"/>
        </w:rPr>
        <w:t>UT</w:t>
      </w:r>
      <w:r>
        <w:rPr>
          <w:rFonts w:cs="Arial" w:hAnsi="Arial" w:eastAsia="Arial" w:ascii="Arial"/>
          <w:spacing w:val="-5"/>
          <w:w w:val="99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-5"/>
          <w:w w:val="99"/>
          <w:sz w:val="22"/>
          <w:szCs w:val="22"/>
        </w:rPr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,</w:t>
      </w:r>
      <w:r>
        <w:rPr>
          <w:rFonts w:cs="Arial" w:hAnsi="Arial" w:eastAsia="Arial" w:ascii="Arial"/>
          <w:spacing w:val="-8"/>
          <w:w w:val="99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STORRS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CT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60"/>
        <w:ind w:left="112"/>
      </w:pPr>
      <w:r>
        <w:rPr>
          <w:rFonts w:cs="Arial" w:hAnsi="Arial" w:eastAsia="Arial" w:ascii="Arial"/>
          <w:spacing w:val="-9"/>
          <w:w w:val="98"/>
          <w:sz w:val="22"/>
          <w:szCs w:val="22"/>
        </w:rPr>
        <w:t>Bac</w:t>
      </w:r>
      <w:r>
        <w:rPr>
          <w:rFonts w:cs="Arial" w:hAnsi="Arial" w:eastAsia="Arial" w:ascii="Arial"/>
          <w:spacing w:val="-11"/>
          <w:w w:val="98"/>
          <w:sz w:val="22"/>
          <w:szCs w:val="22"/>
        </w:rPr>
        <w:t>h</w:t>
      </w:r>
      <w:r>
        <w:rPr>
          <w:rFonts w:cs="Arial" w:hAnsi="Arial" w:eastAsia="Arial" w:ascii="Arial"/>
          <w:spacing w:val="-9"/>
          <w:w w:val="98"/>
          <w:sz w:val="22"/>
          <w:szCs w:val="22"/>
        </w:rPr>
        <w:t>elo</w:t>
      </w:r>
      <w:r>
        <w:rPr>
          <w:rFonts w:cs="Arial" w:hAnsi="Arial" w:eastAsia="Arial" w:ascii="Arial"/>
          <w:spacing w:val="0"/>
          <w:w w:val="98"/>
          <w:sz w:val="22"/>
          <w:szCs w:val="22"/>
        </w:rPr>
        <w:t>r</w:t>
      </w:r>
      <w:r>
        <w:rPr>
          <w:rFonts w:cs="Arial" w:hAnsi="Arial" w:eastAsia="Arial" w:ascii="Arial"/>
          <w:spacing w:val="-11"/>
          <w:w w:val="98"/>
          <w:sz w:val="22"/>
          <w:szCs w:val="22"/>
        </w:rPr>
        <w:t> 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1"/>
          <w:w w:val="98"/>
          <w:sz w:val="22"/>
          <w:szCs w:val="22"/>
        </w:rPr>
        <w:t>S</w:t>
      </w:r>
      <w:r>
        <w:rPr>
          <w:rFonts w:cs="Arial" w:hAnsi="Arial" w:eastAsia="Arial" w:ascii="Arial"/>
          <w:spacing w:val="-9"/>
          <w:w w:val="98"/>
          <w:sz w:val="22"/>
          <w:szCs w:val="22"/>
        </w:rPr>
        <w:t>cie</w:t>
      </w:r>
      <w:r>
        <w:rPr>
          <w:rFonts w:cs="Arial" w:hAnsi="Arial" w:eastAsia="Arial" w:ascii="Arial"/>
          <w:spacing w:val="-11"/>
          <w:w w:val="98"/>
          <w:sz w:val="22"/>
          <w:szCs w:val="22"/>
        </w:rPr>
        <w:t>n</w:t>
      </w:r>
      <w:r>
        <w:rPr>
          <w:rFonts w:cs="Arial" w:hAnsi="Arial" w:eastAsia="Arial" w:ascii="Arial"/>
          <w:spacing w:val="-9"/>
          <w:w w:val="98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98"/>
          <w:sz w:val="22"/>
          <w:szCs w:val="22"/>
        </w:rPr>
        <w:t>e</w:t>
      </w:r>
      <w:r>
        <w:rPr>
          <w:rFonts w:cs="Arial" w:hAnsi="Arial" w:eastAsia="Arial" w:ascii="Arial"/>
          <w:spacing w:val="-12"/>
          <w:w w:val="98"/>
          <w:sz w:val="22"/>
          <w:szCs w:val="22"/>
        </w:rPr>
        <w:t> 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9"/>
          <w:w w:val="98"/>
          <w:sz w:val="22"/>
          <w:szCs w:val="22"/>
        </w:rPr>
        <w:t>Ge</w:t>
      </w:r>
      <w:r>
        <w:rPr>
          <w:rFonts w:cs="Arial" w:hAnsi="Arial" w:eastAsia="Arial" w:ascii="Arial"/>
          <w:spacing w:val="-11"/>
          <w:w w:val="98"/>
          <w:sz w:val="22"/>
          <w:szCs w:val="22"/>
        </w:rPr>
        <w:t>n</w:t>
      </w:r>
      <w:r>
        <w:rPr>
          <w:rFonts w:cs="Arial" w:hAnsi="Arial" w:eastAsia="Arial" w:ascii="Arial"/>
          <w:spacing w:val="-9"/>
          <w:w w:val="98"/>
          <w:sz w:val="22"/>
          <w:szCs w:val="22"/>
        </w:rPr>
        <w:t>er</w:t>
      </w:r>
      <w:r>
        <w:rPr>
          <w:rFonts w:cs="Arial" w:hAnsi="Arial" w:eastAsia="Arial" w:ascii="Arial"/>
          <w:spacing w:val="-11"/>
          <w:w w:val="98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98"/>
          <w:sz w:val="22"/>
          <w:szCs w:val="22"/>
        </w:rPr>
        <w:t>l</w:t>
      </w:r>
      <w:r>
        <w:rPr>
          <w:rFonts w:cs="Arial" w:hAnsi="Arial" w:eastAsia="Arial" w:ascii="Arial"/>
          <w:spacing w:val="-11"/>
          <w:w w:val="98"/>
          <w:sz w:val="22"/>
          <w:szCs w:val="22"/>
        </w:rPr>
        <w:t> </w:t>
      </w:r>
      <w:r>
        <w:rPr>
          <w:rFonts w:cs="Arial" w:hAnsi="Arial" w:eastAsia="Arial" w:ascii="Arial"/>
          <w:spacing w:val="-9"/>
          <w:w w:val="98"/>
          <w:sz w:val="22"/>
          <w:szCs w:val="22"/>
        </w:rPr>
        <w:t>S</w:t>
      </w:r>
      <w:r>
        <w:rPr>
          <w:rFonts w:cs="Arial" w:hAnsi="Arial" w:eastAsia="Arial" w:ascii="Arial"/>
          <w:spacing w:val="-11"/>
          <w:w w:val="98"/>
          <w:sz w:val="22"/>
          <w:szCs w:val="22"/>
        </w:rPr>
        <w:t>t</w:t>
      </w:r>
      <w:r>
        <w:rPr>
          <w:rFonts w:cs="Arial" w:hAnsi="Arial" w:eastAsia="Arial" w:ascii="Arial"/>
          <w:spacing w:val="-9"/>
          <w:w w:val="98"/>
          <w:sz w:val="22"/>
          <w:szCs w:val="22"/>
        </w:rPr>
        <w:t>u</w:t>
      </w:r>
      <w:r>
        <w:rPr>
          <w:rFonts w:cs="Arial" w:hAnsi="Arial" w:eastAsia="Arial" w:ascii="Arial"/>
          <w:spacing w:val="-11"/>
          <w:w w:val="98"/>
          <w:sz w:val="22"/>
          <w:szCs w:val="22"/>
        </w:rPr>
        <w:t>d</w:t>
      </w:r>
      <w:r>
        <w:rPr>
          <w:rFonts w:cs="Arial" w:hAnsi="Arial" w:eastAsia="Arial" w:ascii="Arial"/>
          <w:spacing w:val="-9"/>
          <w:w w:val="98"/>
          <w:sz w:val="22"/>
          <w:szCs w:val="22"/>
        </w:rPr>
        <w:t>i</w:t>
      </w:r>
      <w:r>
        <w:rPr>
          <w:rFonts w:cs="Arial" w:hAnsi="Arial" w:eastAsia="Arial" w:ascii="Arial"/>
          <w:spacing w:val="-11"/>
          <w:w w:val="98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98"/>
          <w:sz w:val="22"/>
          <w:szCs w:val="22"/>
        </w:rPr>
        <w:t>s</w:t>
      </w:r>
      <w:r>
        <w:rPr>
          <w:rFonts w:cs="Arial" w:hAnsi="Arial" w:eastAsia="Arial" w:ascii="Arial"/>
          <w:spacing w:val="-11"/>
          <w:w w:val="98"/>
          <w:sz w:val="22"/>
          <w:szCs w:val="22"/>
        </w:rPr>
        <w:t> 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wit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9"/>
          <w:w w:val="98"/>
          <w:sz w:val="22"/>
          <w:szCs w:val="22"/>
        </w:rPr>
        <w:t>Co</w:t>
      </w:r>
      <w:r>
        <w:rPr>
          <w:rFonts w:cs="Arial" w:hAnsi="Arial" w:eastAsia="Arial" w:ascii="Arial"/>
          <w:spacing w:val="-11"/>
          <w:w w:val="98"/>
          <w:sz w:val="22"/>
          <w:szCs w:val="22"/>
        </w:rPr>
        <w:t>n</w:t>
      </w:r>
      <w:r>
        <w:rPr>
          <w:rFonts w:cs="Arial" w:hAnsi="Arial" w:eastAsia="Arial" w:ascii="Arial"/>
          <w:spacing w:val="-9"/>
          <w:w w:val="98"/>
          <w:sz w:val="22"/>
          <w:szCs w:val="22"/>
        </w:rPr>
        <w:t>c</w:t>
      </w:r>
      <w:r>
        <w:rPr>
          <w:rFonts w:cs="Arial" w:hAnsi="Arial" w:eastAsia="Arial" w:ascii="Arial"/>
          <w:spacing w:val="-11"/>
          <w:w w:val="98"/>
          <w:sz w:val="22"/>
          <w:szCs w:val="22"/>
        </w:rPr>
        <w:t>e</w:t>
      </w:r>
      <w:r>
        <w:rPr>
          <w:rFonts w:cs="Arial" w:hAnsi="Arial" w:eastAsia="Arial" w:ascii="Arial"/>
          <w:spacing w:val="-9"/>
          <w:w w:val="98"/>
          <w:sz w:val="22"/>
          <w:szCs w:val="22"/>
        </w:rPr>
        <w:t>n</w:t>
      </w:r>
      <w:r>
        <w:rPr>
          <w:rFonts w:cs="Arial" w:hAnsi="Arial" w:eastAsia="Arial" w:ascii="Arial"/>
          <w:spacing w:val="-11"/>
          <w:w w:val="98"/>
          <w:sz w:val="22"/>
          <w:szCs w:val="22"/>
        </w:rPr>
        <w:t>t</w:t>
      </w:r>
      <w:r>
        <w:rPr>
          <w:rFonts w:cs="Arial" w:hAnsi="Arial" w:eastAsia="Arial" w:ascii="Arial"/>
          <w:spacing w:val="-11"/>
          <w:w w:val="98"/>
          <w:sz w:val="22"/>
          <w:szCs w:val="22"/>
        </w:rPr>
        <w:t>r</w:t>
      </w:r>
      <w:r>
        <w:rPr>
          <w:rFonts w:cs="Arial" w:hAnsi="Arial" w:eastAsia="Arial" w:ascii="Arial"/>
          <w:spacing w:val="-9"/>
          <w:w w:val="98"/>
          <w:sz w:val="22"/>
          <w:szCs w:val="22"/>
        </w:rPr>
        <w:t>atio</w:t>
      </w:r>
      <w:r>
        <w:rPr>
          <w:rFonts w:cs="Arial" w:hAnsi="Arial" w:eastAsia="Arial" w:ascii="Arial"/>
          <w:spacing w:val="0"/>
          <w:w w:val="98"/>
          <w:sz w:val="22"/>
          <w:szCs w:val="22"/>
        </w:rPr>
        <w:t>n</w:t>
      </w:r>
      <w:r>
        <w:rPr>
          <w:rFonts w:cs="Arial" w:hAnsi="Arial" w:eastAsia="Arial" w:ascii="Arial"/>
          <w:spacing w:val="-7"/>
          <w:w w:val="98"/>
          <w:sz w:val="22"/>
          <w:szCs w:val="22"/>
        </w:rPr>
        <w:t> 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9"/>
          <w:w w:val="98"/>
          <w:sz w:val="22"/>
          <w:szCs w:val="22"/>
        </w:rPr>
        <w:t>Ge</w:t>
      </w:r>
      <w:r>
        <w:rPr>
          <w:rFonts w:cs="Arial" w:hAnsi="Arial" w:eastAsia="Arial" w:ascii="Arial"/>
          <w:spacing w:val="-11"/>
          <w:w w:val="98"/>
          <w:sz w:val="22"/>
          <w:szCs w:val="22"/>
        </w:rPr>
        <w:t>r</w:t>
      </w:r>
      <w:r>
        <w:rPr>
          <w:rFonts w:cs="Arial" w:hAnsi="Arial" w:eastAsia="Arial" w:ascii="Arial"/>
          <w:spacing w:val="-11"/>
          <w:w w:val="98"/>
          <w:sz w:val="22"/>
          <w:szCs w:val="22"/>
        </w:rPr>
        <w:t>o</w:t>
      </w:r>
      <w:r>
        <w:rPr>
          <w:rFonts w:cs="Arial" w:hAnsi="Arial" w:eastAsia="Arial" w:ascii="Arial"/>
          <w:spacing w:val="-9"/>
          <w:w w:val="98"/>
          <w:sz w:val="22"/>
          <w:szCs w:val="22"/>
        </w:rPr>
        <w:t>nt</w:t>
      </w:r>
      <w:r>
        <w:rPr>
          <w:rFonts w:cs="Arial" w:hAnsi="Arial" w:eastAsia="Arial" w:ascii="Arial"/>
          <w:spacing w:val="-11"/>
          <w:w w:val="98"/>
          <w:sz w:val="22"/>
          <w:szCs w:val="22"/>
        </w:rPr>
        <w:t>o</w:t>
      </w:r>
      <w:r>
        <w:rPr>
          <w:rFonts w:cs="Arial" w:hAnsi="Arial" w:eastAsia="Arial" w:ascii="Arial"/>
          <w:spacing w:val="-9"/>
          <w:w w:val="98"/>
          <w:sz w:val="22"/>
          <w:szCs w:val="22"/>
        </w:rPr>
        <w:t>l</w:t>
      </w:r>
      <w:r>
        <w:rPr>
          <w:rFonts w:cs="Arial" w:hAnsi="Arial" w:eastAsia="Arial" w:ascii="Arial"/>
          <w:spacing w:val="-11"/>
          <w:w w:val="98"/>
          <w:sz w:val="22"/>
          <w:szCs w:val="22"/>
        </w:rPr>
        <w:t>o</w:t>
      </w:r>
      <w:r>
        <w:rPr>
          <w:rFonts w:cs="Arial" w:hAnsi="Arial" w:eastAsia="Arial" w:ascii="Arial"/>
          <w:spacing w:val="-9"/>
          <w:w w:val="98"/>
          <w:sz w:val="22"/>
          <w:szCs w:val="22"/>
        </w:rPr>
        <w:t>gy</w:t>
      </w:r>
      <w:r>
        <w:rPr>
          <w:rFonts w:cs="Arial" w:hAnsi="Arial" w:eastAsia="Arial" w:ascii="Arial"/>
          <w:spacing w:val="0"/>
          <w:w w:val="98"/>
          <w:sz w:val="22"/>
          <w:szCs w:val="22"/>
        </w:rPr>
        <w:t>,</w:t>
      </w:r>
      <w:r>
        <w:rPr>
          <w:rFonts w:cs="Arial" w:hAnsi="Arial" w:eastAsia="Arial" w:ascii="Arial"/>
          <w:spacing w:val="-7"/>
          <w:w w:val="98"/>
          <w:sz w:val="22"/>
          <w:szCs w:val="22"/>
        </w:rPr>
        <w:t> 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000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892" w:right="3895"/>
      </w:pP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WOR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b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EXPERIENCE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59"/>
        <w:ind w:left="112"/>
      </w:pPr>
      <w:r>
        <w:rPr>
          <w:rFonts w:cs="Arial" w:hAnsi="Arial" w:eastAsia="Arial" w:ascii="Arial"/>
          <w:w w:val="99"/>
          <w:sz w:val="22"/>
          <w:szCs w:val="22"/>
        </w:rPr>
      </w:r>
      <w:r>
        <w:rPr>
          <w:rFonts w:cs="Arial" w:hAnsi="Arial" w:eastAsia="Arial" w:ascii="Arial"/>
          <w:spacing w:val="-5"/>
          <w:w w:val="100"/>
          <w:sz w:val="22"/>
          <w:szCs w:val="22"/>
          <w:u w:val="single" w:color="000000"/>
        </w:rPr>
        <w:t>ALZHEIME</w:t>
      </w:r>
      <w:r>
        <w:rPr>
          <w:rFonts w:cs="Arial" w:hAnsi="Arial" w:eastAsia="Arial" w:ascii="Arial"/>
          <w:spacing w:val="-4"/>
          <w:w w:val="100"/>
          <w:sz w:val="22"/>
          <w:szCs w:val="22"/>
          <w:u w:val="single" w:color="000000"/>
        </w:rPr>
        <w:t>R</w:t>
      </w:r>
      <w:r>
        <w:rPr>
          <w:rFonts w:cs="Arial" w:hAnsi="Arial" w:eastAsia="Arial" w:ascii="Arial"/>
          <w:spacing w:val="-4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-4"/>
          <w:w w:val="100"/>
          <w:sz w:val="22"/>
          <w:szCs w:val="22"/>
          <w:u w:val="single" w:color="000000"/>
        </w:rPr>
        <w:t>’</w:t>
      </w:r>
      <w:r>
        <w:rPr>
          <w:rFonts w:cs="Arial" w:hAnsi="Arial" w:eastAsia="Arial" w:ascii="Arial"/>
          <w:spacing w:val="-4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S</w:t>
      </w:r>
      <w:r>
        <w:rPr>
          <w:rFonts w:cs="Arial" w:hAnsi="Arial" w:eastAsia="Arial" w:ascii="Arial"/>
          <w:spacing w:val="-24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  <w:u w:val="single" w:color="000000"/>
        </w:rPr>
        <w:t>RESOU</w:t>
      </w:r>
      <w:r>
        <w:rPr>
          <w:rFonts w:cs="Arial" w:hAnsi="Arial" w:eastAsia="Arial" w:ascii="Arial"/>
          <w:spacing w:val="-4"/>
          <w:w w:val="100"/>
          <w:sz w:val="22"/>
          <w:szCs w:val="22"/>
          <w:u w:val="single" w:color="000000"/>
        </w:rPr>
        <w:t>R</w:t>
      </w:r>
      <w:r>
        <w:rPr>
          <w:rFonts w:cs="Arial" w:hAnsi="Arial" w:eastAsia="Arial" w:ascii="Arial"/>
          <w:spacing w:val="-4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-5"/>
          <w:w w:val="100"/>
          <w:sz w:val="22"/>
          <w:szCs w:val="22"/>
          <w:u w:val="single" w:color="000000"/>
        </w:rPr>
        <w:t>CE</w:t>
      </w:r>
      <w:r>
        <w:rPr>
          <w:rFonts w:cs="Arial" w:hAnsi="Arial" w:eastAsia="Arial" w:ascii="Arial"/>
          <w:spacing w:val="-17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  <w:u w:val="single" w:color="000000"/>
        </w:rPr>
        <w:t>CENTER</w:t>
      </w:r>
      <w:r>
        <w:rPr>
          <w:rFonts w:cs="Arial" w:hAnsi="Arial" w:eastAsia="Arial" w:ascii="Arial"/>
          <w:spacing w:val="-13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  <w:u w:val="single" w:color="000000"/>
        </w:rPr>
        <w:t>OF</w:t>
      </w:r>
      <w:r>
        <w:rPr>
          <w:rFonts w:cs="Arial" w:hAnsi="Arial" w:eastAsia="Arial" w:ascii="Arial"/>
          <w:spacing w:val="-8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-5"/>
          <w:w w:val="99"/>
          <w:sz w:val="22"/>
          <w:szCs w:val="22"/>
          <w:u w:val="single" w:color="000000"/>
        </w:rPr>
        <w:t>CONN</w:t>
      </w:r>
      <w:r>
        <w:rPr>
          <w:rFonts w:cs="Arial" w:hAnsi="Arial" w:eastAsia="Arial" w:ascii="Arial"/>
          <w:spacing w:val="-4"/>
          <w:w w:val="99"/>
          <w:sz w:val="22"/>
          <w:szCs w:val="22"/>
          <w:u w:val="single" w:color="000000"/>
        </w:rPr>
        <w:t>E</w:t>
      </w:r>
      <w:r>
        <w:rPr>
          <w:rFonts w:cs="Arial" w:hAnsi="Arial" w:eastAsia="Arial" w:ascii="Arial"/>
          <w:spacing w:val="-4"/>
          <w:w w:val="99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-5"/>
          <w:w w:val="99"/>
          <w:sz w:val="22"/>
          <w:szCs w:val="22"/>
          <w:u w:val="single" w:color="000000"/>
        </w:rPr>
        <w:t>CTICUT</w:t>
      </w:r>
      <w:r>
        <w:rPr>
          <w:rFonts w:cs="Arial" w:hAnsi="Arial" w:eastAsia="Arial" w:ascii="Arial"/>
          <w:spacing w:val="-5"/>
          <w:w w:val="99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-5"/>
          <w:w w:val="99"/>
          <w:sz w:val="22"/>
          <w:szCs w:val="22"/>
        </w:rPr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,</w:t>
      </w:r>
      <w:r>
        <w:rPr>
          <w:rFonts w:cs="Arial" w:hAnsi="Arial" w:eastAsia="Arial" w:ascii="Arial"/>
          <w:spacing w:val="-8"/>
          <w:w w:val="99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Pl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ntsville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200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-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-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esent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61"/>
        <w:ind w:left="112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Therapeutic</w:t>
      </w:r>
      <w:r>
        <w:rPr>
          <w:rFonts w:cs="Arial" w:hAnsi="Arial" w:eastAsia="Arial" w:ascii="Arial"/>
          <w:b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Recreation</w:t>
      </w:r>
      <w:r>
        <w:rPr>
          <w:rFonts w:cs="Arial" w:hAnsi="Arial" w:eastAsia="Arial" w:ascii="Arial"/>
          <w:b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Director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460" w:val="left"/>
        </w:tabs>
        <w:jc w:val="left"/>
        <w:spacing w:before="2" w:lineRule="exact" w:line="240"/>
        <w:ind w:left="472" w:right="486" w:hanging="360"/>
      </w:pPr>
      <w:r>
        <w:rPr>
          <w:rFonts w:cs="Wingdings" w:hAnsi="Wingdings" w:eastAsia="Wingdings" w:ascii="Wingdings"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w w:val="100"/>
          <w:sz w:val="22"/>
          <w:szCs w:val="22"/>
        </w:rPr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Pla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im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emen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peuti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cre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tio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progra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whic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cl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provision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fo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varyin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unc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level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mbinati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indivi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ual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smal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la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grou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acti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ti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wi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facilit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the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community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Respo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si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fo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keepin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supervis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orme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cli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ic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ramming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cumen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care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pla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ten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anc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gres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no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daily.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460" w:val="left"/>
        </w:tabs>
        <w:jc w:val="left"/>
        <w:spacing w:before="55"/>
        <w:ind w:left="472" w:right="522" w:hanging="360"/>
      </w:pPr>
      <w:r>
        <w:rPr>
          <w:rFonts w:cs="Wingdings" w:hAnsi="Wingdings" w:eastAsia="Wingdings" w:ascii="Wingdings"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w w:val="100"/>
          <w:sz w:val="22"/>
          <w:szCs w:val="22"/>
        </w:rPr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Maintai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oin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assessmen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individua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nee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ilit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le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el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articip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siden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care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plan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documen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ation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Desig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mon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hl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lenda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the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ape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ti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crea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activiti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60"/>
        <w:ind w:left="112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Participa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con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duca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incre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kn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wledg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maintai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pro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ession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lism.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2"/>
      </w:pPr>
      <w:r>
        <w:rPr>
          <w:rFonts w:cs="Arial" w:hAnsi="Arial" w:eastAsia="Arial" w:ascii="Arial"/>
          <w:w w:val="99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AVERY</w:t>
      </w:r>
      <w:r>
        <w:rPr>
          <w:rFonts w:cs="Arial" w:hAnsi="Arial" w:eastAsia="Arial" w:ascii="Arial"/>
          <w:spacing w:val="-7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HTS</w:t>
      </w:r>
      <w:r>
        <w:rPr>
          <w:rFonts w:cs="Arial" w:hAnsi="Arial" w:eastAsia="Arial" w:ascii="Arial"/>
          <w:spacing w:val="-9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  <w:u w:val="single" w:color="000000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LTHCARE</w:t>
      </w:r>
      <w:r>
        <w:rPr>
          <w:rFonts w:cs="Arial" w:hAnsi="Arial" w:eastAsia="Arial" w:ascii="Arial"/>
          <w:spacing w:val="-14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CENT</w:t>
      </w:r>
      <w:r>
        <w:rPr>
          <w:rFonts w:cs="Arial" w:hAnsi="Arial" w:eastAsia="Arial" w:ascii="Arial"/>
          <w:spacing w:val="1"/>
          <w:w w:val="100"/>
          <w:sz w:val="22"/>
          <w:szCs w:val="22"/>
          <w:u w:val="single" w:color="000000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Hartford,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                  </w:t>
      </w:r>
      <w:r>
        <w:rPr>
          <w:rFonts w:cs="Arial" w:hAnsi="Arial" w:eastAsia="Arial" w:ascii="Arial"/>
          <w:spacing w:val="5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1999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60"/>
        <w:ind w:left="112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Therapeutic</w:t>
      </w:r>
      <w:r>
        <w:rPr>
          <w:rFonts w:cs="Arial" w:hAnsi="Arial" w:eastAsia="Arial" w:ascii="Arial"/>
          <w:b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Recreation</w:t>
      </w:r>
      <w:r>
        <w:rPr>
          <w:rFonts w:cs="Arial" w:hAnsi="Arial" w:eastAsia="Arial" w:ascii="Arial"/>
          <w:b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Director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460" w:val="left"/>
        </w:tabs>
        <w:jc w:val="left"/>
        <w:spacing w:before="59"/>
        <w:ind w:left="472" w:right="365" w:hanging="360"/>
      </w:pPr>
      <w:r>
        <w:rPr>
          <w:rFonts w:cs="Wingdings" w:hAnsi="Wingdings" w:eastAsia="Wingdings" w:ascii="Wingdings"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w w:val="100"/>
          <w:sz w:val="22"/>
          <w:szCs w:val="22"/>
        </w:rPr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Planne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implement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98"/>
          <w:sz w:val="22"/>
          <w:szCs w:val="22"/>
        </w:rPr>
        <w:t>compre</w:t>
      </w:r>
      <w:r>
        <w:rPr>
          <w:rFonts w:cs="Arial" w:hAnsi="Arial" w:eastAsia="Arial" w:ascii="Arial"/>
          <w:spacing w:val="-6"/>
          <w:w w:val="98"/>
          <w:sz w:val="22"/>
          <w:szCs w:val="22"/>
        </w:rPr>
        <w:t>h</w:t>
      </w:r>
      <w:r>
        <w:rPr>
          <w:rFonts w:cs="Arial" w:hAnsi="Arial" w:eastAsia="Arial" w:ascii="Arial"/>
          <w:spacing w:val="-5"/>
          <w:w w:val="98"/>
          <w:sz w:val="22"/>
          <w:szCs w:val="22"/>
        </w:rPr>
        <w:t>ensiv</w:t>
      </w:r>
      <w:r>
        <w:rPr>
          <w:rFonts w:cs="Arial" w:hAnsi="Arial" w:eastAsia="Arial" w:ascii="Arial"/>
          <w:spacing w:val="0"/>
          <w:w w:val="98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98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prog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add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varyin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level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sid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nt’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physic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cogniti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abili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Assesse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evaluate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dividu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grou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prog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ams.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60"/>
        <w:ind w:left="112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Participa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rdisciplinar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tea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nfere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velo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individualize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rec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eati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na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car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pla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tabs>
          <w:tab w:pos="460" w:val="left"/>
        </w:tabs>
        <w:jc w:val="left"/>
        <w:spacing w:before="60"/>
        <w:ind w:left="472" w:right="377" w:hanging="360"/>
      </w:pPr>
      <w:r>
        <w:rPr>
          <w:rFonts w:cs="Wingdings" w:hAnsi="Wingdings" w:eastAsia="Wingdings" w:ascii="Wingdings"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w w:val="100"/>
          <w:sz w:val="22"/>
          <w:szCs w:val="22"/>
        </w:rPr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Complete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ssmen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car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review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residen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rt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mand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te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stat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deral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requi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ments.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58"/>
        <w:ind w:left="112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Maintai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fri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ndl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ntac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suppo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wit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famil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members.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2"/>
      </w:pPr>
      <w:r>
        <w:rPr>
          <w:rFonts w:cs="Arial" w:hAnsi="Arial" w:eastAsia="Arial" w:ascii="Arial"/>
          <w:w w:val="99"/>
          <w:sz w:val="22"/>
          <w:szCs w:val="22"/>
        </w:rPr>
      </w:r>
      <w:r>
        <w:rPr>
          <w:rFonts w:cs="Arial" w:hAnsi="Arial" w:eastAsia="Arial" w:ascii="Arial"/>
          <w:spacing w:val="-5"/>
          <w:w w:val="100"/>
          <w:sz w:val="22"/>
          <w:szCs w:val="22"/>
          <w:u w:val="single" w:color="000000"/>
        </w:rPr>
        <w:t>HAMILTON</w:t>
      </w:r>
      <w:r>
        <w:rPr>
          <w:rFonts w:cs="Arial" w:hAnsi="Arial" w:eastAsia="Arial" w:ascii="Arial"/>
          <w:spacing w:val="-14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  <w:u w:val="single" w:color="000000"/>
        </w:rPr>
        <w:t>PAVILION</w:t>
      </w:r>
      <w:r>
        <w:rPr>
          <w:rFonts w:cs="Arial" w:hAnsi="Arial" w:eastAsia="Arial" w:ascii="Arial"/>
          <w:spacing w:val="-15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  <w:u w:val="single" w:color="000000"/>
        </w:rPr>
        <w:t>HEALTHCAR</w:t>
      </w:r>
      <w:r>
        <w:rPr>
          <w:rFonts w:cs="Arial" w:hAnsi="Arial" w:eastAsia="Arial" w:ascii="Arial"/>
          <w:spacing w:val="-6"/>
          <w:w w:val="100"/>
          <w:sz w:val="22"/>
          <w:szCs w:val="22"/>
          <w:u w:val="single" w:color="000000"/>
        </w:rPr>
        <w:t>E</w:t>
      </w:r>
      <w:r>
        <w:rPr>
          <w:rFonts w:cs="Arial" w:hAnsi="Arial" w:eastAsia="Arial" w:ascii="Arial"/>
          <w:spacing w:val="-6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-6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Norwic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                                 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–19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61"/>
        <w:ind w:left="112"/>
      </w:pPr>
      <w:r>
        <w:rPr>
          <w:rFonts w:cs="Arial" w:hAnsi="Arial" w:eastAsia="Arial" w:ascii="Arial"/>
          <w:b/>
          <w:spacing w:val="-5"/>
          <w:w w:val="100"/>
          <w:sz w:val="22"/>
          <w:szCs w:val="22"/>
        </w:rPr>
        <w:t>Therapeu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2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5"/>
          <w:w w:val="100"/>
          <w:sz w:val="22"/>
          <w:szCs w:val="22"/>
        </w:rPr>
        <w:t>Recreatio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2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5"/>
          <w:w w:val="100"/>
          <w:sz w:val="22"/>
          <w:szCs w:val="22"/>
        </w:rPr>
        <w:t>Director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460" w:val="left"/>
        </w:tabs>
        <w:jc w:val="left"/>
        <w:spacing w:before="63" w:lineRule="exact" w:line="240"/>
        <w:ind w:left="472" w:right="223" w:hanging="360"/>
      </w:pPr>
      <w:r>
        <w:rPr>
          <w:rFonts w:cs="Wingdings" w:hAnsi="Wingdings" w:eastAsia="Wingdings" w:ascii="Wingdings"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Planned,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implemented,</w:t>
      </w:r>
      <w:r>
        <w:rPr>
          <w:rFonts w:cs="Arial" w:hAnsi="Arial" w:eastAsia="Arial" w:ascii="Arial"/>
          <w:spacing w:val="-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evaluated</w:t>
      </w:r>
      <w:r>
        <w:rPr>
          <w:rFonts w:cs="Arial" w:hAnsi="Arial" w:eastAsia="Arial" w:ascii="Arial"/>
          <w:spacing w:val="-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programs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assessment</w:t>
      </w:r>
      <w:r>
        <w:rPr>
          <w:rFonts w:cs="Arial" w:hAnsi="Arial" w:eastAsia="Arial" w:ascii="Arial"/>
          <w:spacing w:val="-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individual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psychosocial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needs.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Created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free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open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recreational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nvironment</w:t>
      </w:r>
      <w:r>
        <w:rPr>
          <w:rFonts w:cs="Arial" w:hAnsi="Arial" w:eastAsia="Arial" w:ascii="Arial"/>
          <w:spacing w:val="-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conducive</w:t>
      </w:r>
      <w:r>
        <w:rPr>
          <w:rFonts w:cs="Arial" w:hAnsi="Arial" w:eastAsia="Arial" w:ascii="Arial"/>
          <w:spacing w:val="-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positive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interaction.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2118" w:right="2116"/>
      </w:pP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PROFESSIONA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DEVELOPMEN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&amp;</w:t>
      </w:r>
      <w:r>
        <w:rPr>
          <w:rFonts w:cs="Arial" w:hAnsi="Arial" w:eastAsia="Arial" w:ascii="Arial"/>
          <w:b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SPECIA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SKILLS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59"/>
        <w:ind w:left="112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Succ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ssfull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complet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extensiv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rainin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pe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mer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60"/>
        <w:ind w:left="112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Windows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98,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Office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Word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‘97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148" w:right="3149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PROFE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SIONAL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SOCIATIONS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59"/>
        <w:ind w:left="112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Connecticut</w:t>
      </w:r>
      <w:r>
        <w:rPr>
          <w:rFonts w:cs="Arial" w:hAnsi="Arial" w:eastAsia="Arial" w:ascii="Arial"/>
          <w:spacing w:val="-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Associati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Therapeutic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Recreati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Directors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2"/>
        <w:sectPr>
          <w:pgMar w:header="0" w:footer="0" w:top="740" w:bottom="280" w:left="1040" w:right="1040"/>
          <w:headerReference w:type="default" r:id="rId23"/>
          <w:pgSz w:w="12240" w:h="15840"/>
        </w:sectPr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Secretary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ndi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unda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Inc.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pict>
          <v:group style="position:absolute;margin-left:53.375pt;margin-top:35.375pt;width:19.25pt;height:19.25pt;mso-position-horizontal-relative:page;mso-position-vertical-relative:page;z-index:-1238" coordorigin="1068,708" coordsize="385,385">
            <v:shape style="position:absolute;left:1080;top:720;width:360;height:360" coordorigin="1080,720" coordsize="360,360" path="m1260,996l1370,1080,1328,943,1440,858,1302,858,1260,720,1218,858,1080,858,1192,943,1150,1080,1260,996xe" filled="t" fillcolor="#FF0000" stroked="f">
              <v:path arrowok="t"/>
              <v:fill/>
            </v:shape>
            <v:shape style="position:absolute;left:1080;top:720;width:360;height:360" coordorigin="1080,720" coordsize="360,360" path="m1260,720l1218,858,1080,858,1192,943,1150,1080,1260,996,1370,1080,1328,943,1440,858,1302,858,1260,720xe" filled="f" stroked="t" strokeweight="1.25pt" strokecolor="#000000">
              <v:path arrowok="t"/>
            </v:shape>
            <w10:wrap type="none"/>
          </v:group>
        </w:pict>
      </w:r>
      <w:r>
        <w:pict>
          <v:group style="position:absolute;margin-left:84.395pt;margin-top:35.555pt;width:294.23pt;height:25.25pt;mso-position-horizontal-relative:page;mso-position-vertical-relative:page;z-index:-1239" coordorigin="1688,711" coordsize="5885,505">
            <v:shape style="position:absolute;left:1702;top:724;width:5858;height:480" coordorigin="1702,724" coordsize="5858,480" path="m1702,1204l7560,1204,7560,724,1702,724,1702,1204xe" filled="t" fillcolor="#CCFFFF" stroked="f">
              <v:path arrowok="t"/>
              <v:fill/>
            </v:shape>
            <v:shape style="position:absolute;left:1700;top:724;width:5860;height:480" coordorigin="1700,724" coordsize="5860,480" path="m7560,724l1700,724,1700,1204,7560,1204,7560,724xe" filled="f" stroked="t" strokeweight="1.25pt" strokecolor="#000000">
              <v:path arrowok="t"/>
            </v:shape>
            <w10:wrap type="none"/>
          </v:group>
        </w:pict>
      </w: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spacing w:before="24"/>
        <w:ind w:left="3789" w:right="3310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CARL</w:t>
      </w:r>
      <w:r>
        <w:rPr>
          <w:rFonts w:cs="Arial" w:hAnsi="Arial" w:eastAsia="Arial" w:ascii="Arial"/>
          <w:b/>
          <w:spacing w:val="-8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ROGERS,</w:t>
      </w:r>
      <w:r>
        <w:rPr>
          <w:rFonts w:cs="Arial" w:hAnsi="Arial" w:eastAsia="Arial" w:ascii="Arial"/>
          <w:b/>
          <w:spacing w:val="-13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JR.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exact" w:line="260"/>
        <w:ind w:left="3019" w:right="2539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106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River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Road,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Manchester,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06423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(860)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647-6067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4326" w:right="3847"/>
      </w:pPr>
      <w:r>
        <w:rPr>
          <w:rFonts w:cs="Arial" w:hAnsi="Arial" w:eastAsia="Arial" w:ascii="Arial"/>
          <w:b/>
          <w:w w:val="99"/>
          <w:sz w:val="28"/>
          <w:szCs w:val="28"/>
        </w:rPr>
        <w:t>OBJECT</w:t>
      </w:r>
      <w:r>
        <w:rPr>
          <w:rFonts w:cs="Arial" w:hAnsi="Arial" w:eastAsia="Arial" w:ascii="Arial"/>
          <w:b/>
          <w:spacing w:val="2"/>
          <w:w w:val="99"/>
          <w:sz w:val="28"/>
          <w:szCs w:val="28"/>
        </w:rPr>
        <w:t>I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VE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559" w:right="79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Human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Services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posi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ion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enabling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utilize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acad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mic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training,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ski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99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99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perienc</w:t>
      </w:r>
      <w:r>
        <w:rPr>
          <w:rFonts w:cs="Arial" w:hAnsi="Arial" w:eastAsia="Arial" w:ascii="Arial"/>
          <w:spacing w:val="1"/>
          <w:w w:val="99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2910" w:right="2431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HUMAN</w:t>
      </w:r>
      <w:r>
        <w:rPr>
          <w:rFonts w:cs="Arial" w:hAnsi="Arial" w:eastAsia="Arial" w:ascii="Arial"/>
          <w:b/>
          <w:spacing w:val="-8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SERVICES</w:t>
      </w:r>
      <w:r>
        <w:rPr>
          <w:rFonts w:cs="Arial" w:hAnsi="Arial" w:eastAsia="Arial" w:ascii="Arial"/>
          <w:b/>
          <w:spacing w:val="-12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EXPERIENCE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200"/>
      </w:pPr>
      <w:r>
        <w:rPr>
          <w:rFonts w:cs="Arial" w:hAnsi="Arial" w:eastAsia="Arial" w:ascii="Arial"/>
          <w:b/>
          <w:position w:val="-1"/>
          <w:sz w:val="24"/>
          <w:szCs w:val="24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Youth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Ca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r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Worker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: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Founders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School,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East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Haddam,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CT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             </w:t>
      </w:r>
      <w:r>
        <w:rPr>
          <w:rFonts w:cs="Arial" w:hAnsi="Arial" w:eastAsia="Arial" w:ascii="Arial"/>
          <w:spacing w:val="4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2004-2006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15"/>
        <w:ind w:left="264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supervise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train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new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employ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40"/>
        <w:ind w:left="264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distribute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medication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clients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264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counsel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clients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one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one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basis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264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participate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social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service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workshops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40"/>
        <w:ind w:left="264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assist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supervision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clients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264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participate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alcoh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drug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therapy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groups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200"/>
      </w:pPr>
      <w:r>
        <w:rPr>
          <w:rFonts w:cs="Arial" w:hAnsi="Arial" w:eastAsia="Arial" w:ascii="Arial"/>
          <w:b/>
          <w:sz w:val="24"/>
          <w:szCs w:val="24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Intake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Worke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4"/>
          <w:szCs w:val="24"/>
          <w:u w:val="thick" w:color="000000"/>
        </w:rPr>
        <w:t>: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Community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Renewal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Team,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East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Hartford,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</w:t>
      </w:r>
      <w:r>
        <w:rPr>
          <w:rFonts w:cs="Arial" w:hAnsi="Arial" w:eastAsia="Arial" w:ascii="Arial"/>
          <w:spacing w:val="5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2003</w:t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264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processed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clients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applications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264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effectively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responded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client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concerns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40"/>
        <w:ind w:left="264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maintained,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verified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recorded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client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data</w:t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200"/>
      </w:pPr>
      <w:r>
        <w:rPr>
          <w:rFonts w:cs="Arial" w:hAnsi="Arial" w:eastAsia="Arial" w:ascii="Arial"/>
          <w:b/>
          <w:position w:val="-1"/>
          <w:sz w:val="24"/>
          <w:szCs w:val="24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Peer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Cou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n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selor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: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Eastern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CT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State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Universi</w:t>
      </w:r>
      <w:r>
        <w:rPr>
          <w:rFonts w:cs="Arial" w:hAnsi="Arial" w:eastAsia="Arial" w:ascii="Arial"/>
          <w:spacing w:val="2"/>
          <w:w w:val="100"/>
          <w:position w:val="-1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y,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Willimantic,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CT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      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2001-2002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15"/>
        <w:ind w:left="264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advised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oming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freshman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academic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personal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ues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264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participat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crisis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intervention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4287" w:right="3808"/>
      </w:pP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EDUCATION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855" w:right="3374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Major: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Social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Science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exact" w:line="260"/>
        <w:ind w:left="2789" w:right="2172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Associate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Science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Anticipated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May,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2007</w:t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exact" w:line="240"/>
        <w:ind w:left="3682" w:right="2667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Manchester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Community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College</w:t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4128" w:right="3593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KEY</w:t>
      </w:r>
      <w:r>
        <w:rPr>
          <w:rFonts w:cs="Arial" w:hAnsi="Arial" w:eastAsia="Arial" w:ascii="Arial"/>
          <w:b/>
          <w:spacing w:val="-6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COURSES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1084" w:right="604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Working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With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Individuals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Families,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Working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with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Groups,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Introduction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exact" w:line="240"/>
        <w:ind w:left="2067" w:right="867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Human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Services,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Sociology,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General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Psychology,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Anthropology.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2879" w:right="2401"/>
      </w:pPr>
      <w:r>
        <w:rPr>
          <w:rFonts w:cs="Arial" w:hAnsi="Arial" w:eastAsia="Arial" w:ascii="Arial"/>
          <w:b/>
          <w:sz w:val="28"/>
          <w:szCs w:val="28"/>
        </w:rPr>
        <w:t>ACTIVIT</w:t>
      </w:r>
      <w:r>
        <w:rPr>
          <w:rFonts w:cs="Arial" w:hAnsi="Arial" w:eastAsia="Arial" w:ascii="Arial"/>
          <w:b/>
          <w:spacing w:val="1"/>
          <w:sz w:val="28"/>
          <w:szCs w:val="28"/>
        </w:rPr>
        <w:t>I</w:t>
      </w:r>
      <w:r>
        <w:rPr>
          <w:rFonts w:cs="Arial" w:hAnsi="Arial" w:eastAsia="Arial" w:ascii="Arial"/>
          <w:b/>
          <w:spacing w:val="0"/>
          <w:sz w:val="28"/>
          <w:szCs w:val="28"/>
        </w:rPr>
        <w:t>ES</w:t>
      </w:r>
      <w:r>
        <w:rPr>
          <w:rFonts w:cs="Arial" w:hAnsi="Arial" w:eastAsia="Arial" w:ascii="Arial"/>
          <w:b/>
          <w:spacing w:val="1"/>
          <w:sz w:val="28"/>
          <w:szCs w:val="28"/>
        </w:rPr>
        <w:t>/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ACCOMPLISHMENTS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555" w:right="3076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Certified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CPR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rst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Aid</w:t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exact" w:line="260"/>
        <w:ind w:left="2371" w:right="1892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Aetna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Scholarship,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Manchester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Community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College</w:t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exact" w:line="260"/>
        <w:ind w:left="1988" w:right="1508" w:hanging="1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Language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Ability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Spanish,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(3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years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high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school)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Who's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Who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Among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High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School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Students,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Bacon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Academy</w:t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208" w:right="2727"/>
        <w:sectPr>
          <w:pgMar w:header="708" w:footer="0" w:top="1080" w:bottom="280" w:left="960" w:right="1440"/>
          <w:headerReference w:type="default" r:id="rId26"/>
          <w:headerReference w:type="default" r:id="rId27"/>
          <w:pgSz w:w="12240" w:h="15840"/>
        </w:sectPr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References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Available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Request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32"/>
          <w:szCs w:val="32"/>
        </w:rPr>
        <w:jc w:val="center"/>
        <w:spacing w:before="19"/>
        <w:ind w:left="3898" w:right="3138"/>
      </w:pP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PERI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A.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MASON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before="1" w:lineRule="exact" w:line="260"/>
        <w:ind w:left="2999" w:right="2239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19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Docket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Drive,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Manchester,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06239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(860)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647-6067</w:t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4326" w:right="3567"/>
      </w:pPr>
      <w:r>
        <w:rPr>
          <w:rFonts w:cs="Arial" w:hAnsi="Arial" w:eastAsia="Arial" w:ascii="Arial"/>
          <w:b/>
          <w:w w:val="99"/>
          <w:sz w:val="28"/>
          <w:szCs w:val="28"/>
        </w:rPr>
        <w:t>OBJECT</w:t>
      </w:r>
      <w:r>
        <w:rPr>
          <w:rFonts w:cs="Arial" w:hAnsi="Arial" w:eastAsia="Arial" w:ascii="Arial"/>
          <w:b/>
          <w:spacing w:val="1"/>
          <w:w w:val="99"/>
          <w:sz w:val="28"/>
          <w:szCs w:val="28"/>
        </w:rPr>
        <w:t>I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V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2766" w:right="2006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Paralegal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position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specializing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real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estate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4287" w:right="3527"/>
      </w:pP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EDUCATION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728" w:right="2968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Major: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Pa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alegal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Studies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before="1" w:lineRule="exact" w:line="260"/>
        <w:ind w:left="2705" w:right="1946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Associate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Science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(ABA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Certified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Program)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Manchester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Community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College</w:t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exact" w:line="240"/>
        <w:ind w:left="4088" w:right="3329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Overall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G.P.A.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3.75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4100" w:right="3340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KEY</w:t>
      </w:r>
      <w:r>
        <w:rPr>
          <w:rFonts w:cs="Arial" w:hAnsi="Arial" w:eastAsia="Arial" w:ascii="Arial"/>
          <w:b/>
          <w:spacing w:val="-6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COURSES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438" w:right="2678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Real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Property,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Estates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&amp;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Trusts</w:t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exact" w:line="260"/>
        <w:ind w:left="3766" w:right="2938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Litigation,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Legal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Research</w:t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exact" w:line="260"/>
        <w:ind w:left="2747" w:right="1991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Administrative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Law,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Law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Office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Management</w:t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4505" w:right="3744"/>
      </w:pP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HONORS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774" w:right="3017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Aetna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Scholarship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Award</w:t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exact" w:line="240"/>
        <w:ind w:left="3255" w:right="2495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MCC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Legal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Assistant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Scholar-2006</w:t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exact" w:line="260"/>
        <w:ind w:left="2957" w:right="2198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Dean's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(four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consecutive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semesters)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3307" w:right="2545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LAW</w:t>
      </w:r>
      <w:r>
        <w:rPr>
          <w:rFonts w:cs="Arial" w:hAnsi="Arial" w:eastAsia="Arial" w:ascii="Arial"/>
          <w:b/>
          <w:spacing w:val="-4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OFFICE</w:t>
      </w:r>
      <w:r>
        <w:rPr>
          <w:rFonts w:cs="Arial" w:hAnsi="Arial" w:eastAsia="Arial" w:ascii="Arial"/>
          <w:b/>
          <w:spacing w:val="-8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EXPERIENCE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560"/>
      </w:pPr>
      <w:r>
        <w:rPr>
          <w:rFonts w:cs="Arial" w:hAnsi="Arial" w:eastAsia="Arial" w:ascii="Arial"/>
          <w:position w:val="-1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  <w:u w:val="single" w:color="000000"/>
        </w:rPr>
        <w:t>Imus,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  <w:u w:val="single" w:color="000000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4"/>
          <w:szCs w:val="24"/>
          <w:u w:val="single" w:color="000000"/>
        </w:rPr>
        <w:t>S</w:t>
      </w:r>
      <w:r>
        <w:rPr>
          <w:rFonts w:cs="Arial" w:hAnsi="Arial" w:eastAsia="Arial" w:ascii="Arial"/>
          <w:spacing w:val="-2"/>
          <w:w w:val="100"/>
          <w:position w:val="-1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  <w:u w:val="single" w:color="00000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  <w:u w:val="single" w:color="000000"/>
        </w:rPr>
        <w:t>ern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  <w:u w:val="single" w:color="000000"/>
        </w:rPr>
        <w:t>&amp;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  <w:u w:val="single" w:color="000000"/>
        </w:rPr>
        <w:t>Craig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: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Hartford,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CT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2006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-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Present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1560"/>
      </w:pP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Three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hundred-hour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college-supervised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internship.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2568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prepare,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analyze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ompile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new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estates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40"/>
        <w:ind w:left="2568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terminate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distribute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assets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accounts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2568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pay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estate/trust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expenses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for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new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ongoing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accounts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2568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research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pertinent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information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concerning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estates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trusts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40"/>
        <w:ind w:left="2568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reconcile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eal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estate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claims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agai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estates</w:t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3314" w:right="2554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ADD</w:t>
      </w:r>
      <w:r>
        <w:rPr>
          <w:rFonts w:cs="Arial" w:hAnsi="Arial" w:eastAsia="Arial" w:ascii="Arial"/>
          <w:b/>
          <w:spacing w:val="2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TIONAL</w:t>
      </w:r>
      <w:r>
        <w:rPr>
          <w:rFonts w:cs="Arial" w:hAnsi="Arial" w:eastAsia="Arial" w:ascii="Arial"/>
          <w:b/>
          <w:spacing w:val="-17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EXPER</w:t>
      </w:r>
      <w:r>
        <w:rPr>
          <w:rFonts w:cs="Arial" w:hAnsi="Arial" w:eastAsia="Arial" w:ascii="Arial"/>
          <w:b/>
          <w:spacing w:val="2"/>
          <w:w w:val="99"/>
          <w:sz w:val="28"/>
          <w:szCs w:val="28"/>
        </w:rPr>
        <w:t>I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ENCE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560"/>
      </w:pPr>
      <w:r>
        <w:rPr>
          <w:rFonts w:cs="Arial" w:hAnsi="Arial" w:eastAsia="Arial" w:ascii="Arial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  <w:u w:val="single" w:color="000000"/>
        </w:rPr>
        <w:t>Recreation</w:t>
      </w:r>
      <w:r>
        <w:rPr>
          <w:rFonts w:cs="Arial" w:hAnsi="Arial" w:eastAsia="Arial" w:ascii="Arial"/>
          <w:spacing w:val="2"/>
          <w:w w:val="100"/>
          <w:sz w:val="24"/>
          <w:szCs w:val="24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  <w:u w:val="single" w:color="000000"/>
        </w:rPr>
        <w:t>Leade</w:t>
      </w:r>
      <w:r>
        <w:rPr>
          <w:rFonts w:cs="Arial" w:hAnsi="Arial" w:eastAsia="Arial" w:ascii="Arial"/>
          <w:spacing w:val="1"/>
          <w:w w:val="100"/>
          <w:sz w:val="24"/>
          <w:szCs w:val="24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Town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Manchester,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Manchester,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2005</w:t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2568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supervised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staff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ten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part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time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activity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leaders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40"/>
        <w:ind w:left="2568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planned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publi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ized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community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recreational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events</w:t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2996" w:right="2236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MEMBERSHIPS</w:t>
      </w:r>
      <w:r>
        <w:rPr>
          <w:rFonts w:cs="Arial" w:hAnsi="Arial" w:eastAsia="Arial" w:ascii="Arial"/>
          <w:b/>
          <w:spacing w:val="-21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/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AFFILIATIONS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2226" w:right="1469"/>
        <w:sectPr>
          <w:pgMar w:header="708" w:footer="0" w:top="1200" w:bottom="280" w:left="960" w:right="1720"/>
          <w:pgSz w:w="12240" w:h="15840"/>
        </w:sectPr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Manchester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Community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College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Paralegal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Association</w:t>
      </w:r>
    </w:p>
    <w:p>
      <w:pPr>
        <w:rPr>
          <w:sz w:val="20"/>
          <w:szCs w:val="20"/>
        </w:rPr>
        <w:jc w:val="left"/>
        <w:spacing w:lineRule="exact" w:line="200"/>
      </w:pPr>
      <w:r>
        <w:pict>
          <v:group style="position:absolute;margin-left:53.375pt;margin-top:35.375pt;width:19.25pt;height:19.25pt;mso-position-horizontal-relative:page;mso-position-vertical-relative:page;z-index:-1236" coordorigin="1068,708" coordsize="385,385">
            <v:shape style="position:absolute;left:1080;top:720;width:360;height:360" coordorigin="1080,720" coordsize="360,360" path="m1260,996l1370,1080,1328,943,1440,858,1302,858,1260,720,1218,858,1080,858,1192,943,1150,1080,1260,996xe" filled="t" fillcolor="#FF0000" stroked="f">
              <v:path arrowok="t"/>
              <v:fill/>
            </v:shape>
            <v:shape style="position:absolute;left:1080;top:720;width:360;height:360" coordorigin="1080,720" coordsize="360,360" path="m1260,720l1218,858,1080,858,1192,943,1150,1080,1260,996,1370,1080,1328,943,1440,858,1302,858,1260,720xe" filled="f" stroked="t" strokeweight="1.25pt" strokecolor="#000000">
              <v:path arrowok="t"/>
            </v:shape>
            <w10:wrap type="none"/>
          </v:group>
        </w:pict>
      </w:r>
      <w:r>
        <w:pict>
          <v:group style="position:absolute;margin-left:84.395pt;margin-top:35.555pt;width:428.33pt;height:25.25pt;mso-position-horizontal-relative:page;mso-position-vertical-relative:page;z-index:-1237" coordorigin="1688,711" coordsize="8567,505">
            <v:shape style="position:absolute;left:1702;top:724;width:8540;height:480" coordorigin="1702,724" coordsize="8540,480" path="m1702,1204l10242,1204,10242,724,1702,724,1702,1204xe" filled="t" fillcolor="#CCFFFF" stroked="f">
              <v:path arrowok="t"/>
              <v:fill/>
            </v:shape>
            <v:shape style="position:absolute;left:1700;top:724;width:8542;height:480" coordorigin="1700,724" coordsize="8542,480" path="m10242,724l1700,724,1700,1204,10242,1204,10242,724xe" filled="f" stroked="t" strokeweight="1.25pt" strokecolor="#000000">
              <v:path arrowok="t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6"/>
          <w:szCs w:val="36"/>
        </w:rPr>
        <w:jc w:val="center"/>
        <w:spacing w:before="14"/>
        <w:ind w:left="2713" w:right="2814"/>
      </w:pPr>
      <w:r>
        <w:rPr>
          <w:rFonts w:cs="Arial" w:hAnsi="Arial" w:eastAsia="Arial" w:ascii="Arial"/>
          <w:b/>
          <w:spacing w:val="0"/>
          <w:w w:val="100"/>
          <w:sz w:val="36"/>
          <w:szCs w:val="36"/>
        </w:rPr>
        <w:t>LARRY</w:t>
      </w:r>
      <w:r>
        <w:rPr>
          <w:rFonts w:cs="Arial" w:hAnsi="Arial" w:eastAsia="Arial" w:ascii="Arial"/>
          <w:b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b/>
          <w:spacing w:val="0"/>
          <w:w w:val="100"/>
          <w:sz w:val="36"/>
          <w:szCs w:val="36"/>
        </w:rPr>
        <w:t>MONDELLO</w:t>
      </w:r>
      <w:r>
        <w:rPr>
          <w:rFonts w:cs="Arial" w:hAnsi="Arial" w:eastAsia="Arial" w:ascii="Arial"/>
          <w:spacing w:val="0"/>
          <w:w w:val="100"/>
          <w:sz w:val="36"/>
          <w:szCs w:val="36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exact" w:line="240"/>
        <w:ind w:left="2379" w:right="2478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704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How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Street,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Milldale,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06040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(860)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123-4567</w:t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auto" w:line="395"/>
        <w:ind w:left="2606" w:right="2704" w:hanging="3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OBJECTIVE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Occupational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Therapy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Assistant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708" w:right="3809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EDUCAT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2153" w:right="2251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Major: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cupational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Therapy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Assistant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exact" w:line="240"/>
        <w:ind w:left="2132" w:right="2233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Associate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Science-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2007-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3.60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GPA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Manchester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Community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College</w:t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exact" w:line="240"/>
        <w:ind w:left="1766" w:right="1866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Honors: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Dean’s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(four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consecutive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semesters)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2890" w:right="2990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FIELDWORK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X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PERIENCE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462" w:right="520"/>
      </w:pPr>
      <w:r>
        <w:rPr>
          <w:rFonts w:cs="Arial" w:hAnsi="Arial" w:eastAsia="Arial" w:ascii="Arial"/>
          <w:b/>
          <w:sz w:val="24"/>
          <w:szCs w:val="24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Manchester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Memorial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Hospita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  <w:t>l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Manchester,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         </w:t>
      </w:r>
      <w:r>
        <w:rPr>
          <w:rFonts w:cs="Arial" w:hAnsi="Arial" w:eastAsia="Arial" w:ascii="Arial"/>
          <w:spacing w:val="4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2006-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present</w:t>
      </w:r>
    </w:p>
    <w:p>
      <w:pPr>
        <w:rPr>
          <w:sz w:val="16"/>
          <w:szCs w:val="16"/>
        </w:rPr>
        <w:jc w:val="left"/>
        <w:spacing w:before="4"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80"/>
        <w:ind w:left="68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Complete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screenings,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develop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implement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treatment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plans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40"/>
        <w:ind w:left="68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Submit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weekly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reports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client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progress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40"/>
        <w:ind w:left="68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Assist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evaluation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clients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daily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living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skills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40"/>
        <w:ind w:left="68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Determine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clients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abilities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limitations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40"/>
        <w:ind w:left="68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Plan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implement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educational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recreational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prog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ams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40"/>
        <w:ind w:left="68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Design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adapt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equipment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working/living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environment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40"/>
        <w:ind w:left="68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Report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information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observations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supervisor</w:t>
      </w:r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462" w:right="1469"/>
      </w:pPr>
      <w:r>
        <w:rPr>
          <w:rFonts w:cs="Arial" w:hAnsi="Arial" w:eastAsia="Arial" w:ascii="Arial"/>
          <w:b/>
          <w:sz w:val="24"/>
          <w:szCs w:val="24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Bunker/Sanford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Rehabilita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  <w:t>t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ion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Center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East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Hartford,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2006</w:t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80"/>
        <w:ind w:left="68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Lead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gene</w:t>
      </w:r>
      <w:r>
        <w:rPr>
          <w:rFonts w:cs="Arial" w:hAnsi="Arial" w:eastAsia="Arial" w:ascii="Arial"/>
          <w:spacing w:val="2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al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activity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programs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for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individual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groups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40"/>
        <w:ind w:left="68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Instructed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clients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regarding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care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use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home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equipment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40"/>
        <w:ind w:left="68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Prepared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client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reports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evaluated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progress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40"/>
        <w:ind w:left="68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Taught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living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skills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group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sessions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2669" w:right="2769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AFFILIATIONS/MEMBERSHIPS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exact" w:line="260"/>
        <w:ind w:left="1771" w:right="1872"/>
      </w:pP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MCC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Occupational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Therapy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Assistant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Association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exact" w:line="240"/>
        <w:ind w:left="2058" w:right="2158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American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Occupational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Therapy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Association</w:t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exact" w:line="240"/>
        <w:ind w:left="2408" w:right="2507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CT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Occupational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apy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Association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342" w:right="3710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WORK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HISTORY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tbl>
      <w:tblPr>
        <w:tblW w:w="0" w:type="auto"/>
        <w:tblLook w:val="01E0"/>
        <w:jc w:val="left"/>
        <w:tblInd w:w="49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40" w:hRule="exact"/>
        </w:trPr>
        <w:tc>
          <w:tcPr>
            <w:tcW w:w="63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before="69" w:lineRule="exact" w:line="260"/>
              <w:ind w:left="71"/>
            </w:pP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Mig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Welder,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General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Dynam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cs,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New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London,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CT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13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before="69" w:lineRule="exact" w:line="260"/>
              <w:ind w:left="164"/>
            </w:pP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2003-2005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240" w:hRule="exact"/>
        </w:trPr>
        <w:tc>
          <w:tcPr>
            <w:tcW w:w="63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40"/>
              <w:ind w:left="61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Office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Manager,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Island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Sound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Company,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New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Ha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n,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CT</w:t>
            </w:r>
          </w:p>
        </w:tc>
        <w:tc>
          <w:tcPr>
            <w:tcW w:w="13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40"/>
              <w:ind w:left="164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2001-2003</w:t>
            </w:r>
          </w:p>
        </w:tc>
      </w:tr>
      <w:tr>
        <w:trPr>
          <w:trHeight w:val="340" w:hRule="exact"/>
        </w:trPr>
        <w:tc>
          <w:tcPr>
            <w:tcW w:w="63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4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River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Guide,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Grand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Canyon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Tours,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Flagstaff,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Arizona</w:t>
            </w:r>
          </w:p>
        </w:tc>
        <w:tc>
          <w:tcPr>
            <w:tcW w:w="13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40"/>
              <w:ind w:left="164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1994-1998</w:t>
            </w:r>
          </w:p>
        </w:tc>
      </w:tr>
    </w:tbl>
    <w:p>
      <w:pPr>
        <w:sectPr>
          <w:pgMar w:header="724" w:footer="0" w:top="1040" w:bottom="280" w:left="1660" w:right="1560"/>
          <w:headerReference w:type="default" r:id="rId28"/>
          <w:headerReference w:type="default" r:id="rId29"/>
          <w:pgSz w:w="12240" w:h="15840"/>
        </w:sectPr>
      </w:pPr>
    </w:p>
    <w:p>
      <w:pPr>
        <w:rPr>
          <w:sz w:val="16"/>
          <w:szCs w:val="16"/>
        </w:rPr>
        <w:jc w:val="left"/>
        <w:spacing w:before="4" w:lineRule="exact" w:line="160"/>
      </w:pPr>
      <w:r>
        <w:pict>
          <v:group style="position:absolute;margin-left:88.5pt;margin-top:145.98pt;width:452.28pt;height:0pt;mso-position-horizontal-relative:page;mso-position-vertical-relative:page;z-index:-1233" coordorigin="1770,2920" coordsize="9046,0">
            <v:shape style="position:absolute;left:1770;top:2920;width:9046;height:0" coordorigin="1770,2920" coordsize="9046,0" path="m1770,2920l10816,2920e" filled="f" stroked="t" strokeweight="0.82pt" strokecolor="#000000">
              <v:path arrowok="t"/>
            </v:shape>
            <w10:wrap type="none"/>
          </v:group>
        </w:pict>
      </w:r>
      <w:r>
        <w:pict>
          <v:group style="position:absolute;margin-left:57.395pt;margin-top:35.555pt;width:19.25pt;height:19.25pt;mso-position-horizontal-relative:page;mso-position-vertical-relative:page;z-index:-1234" coordorigin="1148,711" coordsize="385,385">
            <v:shape style="position:absolute;left:1160;top:724;width:360;height:360" coordorigin="1160,724" coordsize="360,360" path="m1340,1001l1451,1084,1409,947,1520,862,1382,862,1340,724,1298,862,1160,862,1273,947,1231,1084,1340,1001xe" filled="t" fillcolor="#FF0000" stroked="f">
              <v:path arrowok="t"/>
              <v:fill/>
            </v:shape>
            <v:shape style="position:absolute;left:1160;top:724;width:360;height:360" coordorigin="1160,724" coordsize="360,360" path="m1340,724l1298,862,1160,862,1273,947,1231,1084,1340,1001,1451,1084,1409,947,1520,862,1382,862,1340,724xe" filled="f" stroked="t" strokeweight="1.25pt" strokecolor="#000000">
              <v:path arrowok="t"/>
            </v:shape>
            <w10:wrap type="none"/>
          </v:group>
        </w:pict>
      </w:r>
      <w:r>
        <w:pict>
          <v:group style="position:absolute;margin-left:84.395pt;margin-top:35.555pt;width:428.33pt;height:25.25pt;mso-position-horizontal-relative:page;mso-position-vertical-relative:page;z-index:-1235" coordorigin="1688,711" coordsize="8567,505">
            <v:shape style="position:absolute;left:1702;top:724;width:8540;height:480" coordorigin="1702,724" coordsize="8540,480" path="m1702,1204l10242,1204,10242,724,1702,724,1702,1204xe" filled="t" fillcolor="#CCFFFF" stroked="f">
              <v:path arrowok="t"/>
              <v:fill/>
            </v:shape>
            <v:shape style="position:absolute;left:1700;top:724;width:8542;height:480" coordorigin="1700,724" coordsize="8542,480" path="m10242,724l1700,724,1700,1204,10242,1204,10242,724xe" filled="f" stroked="t" strokeweight="1.25pt" strokecolor="#000000">
              <v:path arrowok="t"/>
            </v:shape>
            <w10:wrap type="none"/>
          </v:group>
        </w:pict>
      </w: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2"/>
          <w:szCs w:val="32"/>
        </w:rPr>
        <w:jc w:val="center"/>
        <w:spacing w:before="19"/>
        <w:ind w:left="3131" w:right="3005"/>
      </w:pP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MARR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I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OTT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TRUMP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3564" w:right="344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256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Main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eet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Manc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ester,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06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40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(86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6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4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7-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6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67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spacing w:before="24" w:lineRule="auto" w:line="411"/>
        <w:ind w:left="3425" w:right="3300" w:hanging="1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OBJECT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V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spacing w:val="-12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0"/>
          <w:w w:val="99"/>
          <w:sz w:val="28"/>
          <w:szCs w:val="28"/>
        </w:rPr>
        <w:t>Hotel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0"/>
          <w:w w:val="99"/>
          <w:sz w:val="28"/>
          <w:szCs w:val="28"/>
        </w:rPr>
        <w:t>Management</w:t>
      </w:r>
      <w:r>
        <w:rPr>
          <w:rFonts w:cs="Arial" w:hAnsi="Arial" w:eastAsia="Arial" w:ascii="Arial"/>
          <w:spacing w:val="0"/>
          <w:w w:val="99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EDUCATION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exact" w:line="260"/>
        <w:ind w:left="3528" w:right="3402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Hotel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Management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20"/>
        <w:ind w:left="3172" w:right="304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Manch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College</w:t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30"/>
        <w:ind w:left="3672" w:right="354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Scie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30"/>
        <w:ind w:left="3320" w:right="3194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May,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2007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Overall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GPA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3.6</w:t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3573" w:right="3448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KEY</w:t>
      </w:r>
      <w:r>
        <w:rPr>
          <w:rFonts w:cs="Arial" w:hAnsi="Arial" w:eastAsia="Arial" w:ascii="Arial"/>
          <w:b/>
          <w:spacing w:val="-6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COURSES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71"/>
        <w:ind w:left="1004" w:right="1445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Hotel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spitality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nnel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nistrati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Laws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Innkeepi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Hotel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Proced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Marketing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Busine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omm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nica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3176" w:right="3051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HOTEL</w:t>
      </w:r>
      <w:r>
        <w:rPr>
          <w:rFonts w:cs="Arial" w:hAnsi="Arial" w:eastAsia="Arial" w:ascii="Arial"/>
          <w:b/>
          <w:spacing w:val="-9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EXPERIENCE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580"/>
      </w:pPr>
      <w:r>
        <w:rPr>
          <w:rFonts w:cs="Arial" w:hAnsi="Arial" w:eastAsia="Arial" w:ascii="Arial"/>
          <w:b/>
          <w:sz w:val="20"/>
          <w:szCs w:val="2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Front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De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  <w:t>s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k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Super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  <w:t>v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isor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Aladdin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Hote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Hartford,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86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Coordinated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responsibilities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front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staff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5"/>
        <w:ind w:left="186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Superv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sed,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ired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oyees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7"/>
        <w:ind w:left="186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Utilized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uterized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"A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OS"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strat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software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7"/>
        <w:ind w:left="186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Effectively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concer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ests</w:t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lineRule="exact" w:line="220"/>
        <w:ind w:left="1545" w:right="1319"/>
      </w:pPr>
      <w:r>
        <w:rPr>
          <w:rFonts w:cs="Arial" w:hAnsi="Arial" w:eastAsia="Arial" w:ascii="Arial"/>
          <w:b/>
          <w:position w:val="-1"/>
          <w:sz w:val="20"/>
          <w:szCs w:val="2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Night</w:t>
      </w:r>
      <w:r>
        <w:rPr>
          <w:rFonts w:cs="Arial" w:hAnsi="Arial" w:eastAsia="Arial" w:ascii="Arial"/>
          <w:b/>
          <w:spacing w:val="-2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Audit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o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r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Rumu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Res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Hotel,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Manch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ster,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              </w:t>
      </w:r>
      <w:r>
        <w:rPr>
          <w:rFonts w:cs="Arial" w:hAnsi="Arial" w:eastAsia="Arial" w:ascii="Arial"/>
          <w:spacing w:val="2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2005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3"/>
        <w:ind w:left="186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Reconciled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daily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rece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invoices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5"/>
        <w:ind w:left="186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Balanced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counts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epart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hotel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7"/>
        <w:ind w:left="186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Utilized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uterized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accounting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stem</w:t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1545" w:right="1320"/>
      </w:pPr>
      <w:r>
        <w:rPr>
          <w:rFonts w:cs="Arial" w:hAnsi="Arial" w:eastAsia="Arial" w:ascii="Arial"/>
          <w:b/>
          <w:sz w:val="20"/>
          <w:szCs w:val="2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Shuttle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Dri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  <w:t>v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er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South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Resort,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ptiva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Island,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2004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86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ort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5"/>
        <w:ind w:left="186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orted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sort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rty</w:t>
      </w:r>
    </w:p>
    <w:p>
      <w:pPr>
        <w:rPr>
          <w:sz w:val="22"/>
          <w:szCs w:val="22"/>
        </w:rPr>
        <w:jc w:val="left"/>
        <w:spacing w:before="2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2547" w:right="2420"/>
      </w:pP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AFFILIATIONS/MEMBERSHIPS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1729" w:right="1604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Hotel/Fo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ciation,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MCC,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2005-20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</w:t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29"/>
        <w:ind w:left="2429" w:right="2304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Future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epers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ation,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MCC,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005-20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</w:t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30"/>
        <w:ind w:left="2107" w:right="1983"/>
        <w:sectPr>
          <w:pgMar w:header="724" w:footer="0" w:top="1040" w:bottom="280" w:left="1660" w:right="1780"/>
          <w:pgSz w:w="12580" w:h="15840"/>
        </w:sectPr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sociation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(Stud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Member)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006</w:t>
      </w:r>
    </w:p>
    <w:p>
      <w:pPr>
        <w:rPr>
          <w:sz w:val="19"/>
          <w:szCs w:val="19"/>
        </w:rPr>
        <w:jc w:val="left"/>
        <w:spacing w:before="3" w:lineRule="exact" w:line="180"/>
      </w:pPr>
      <w:r>
        <w:pict>
          <v:group style="position:absolute;margin-left:53.375pt;margin-top:29.975pt;width:19.25pt;height:19.25pt;mso-position-horizontal-relative:page;mso-position-vertical-relative:page;z-index:-1231" coordorigin="1068,600" coordsize="385,385">
            <v:shape style="position:absolute;left:1080;top:612;width:360;height:360" coordorigin="1080,612" coordsize="360,360" path="m1260,888l1370,972,1328,835,1440,750,1302,750,1260,612,1218,750,1080,750,1192,835,1150,972,1260,888xe" filled="t" fillcolor="#FF0000" stroked="f">
              <v:path arrowok="t"/>
              <v:fill/>
            </v:shape>
            <v:shape style="position:absolute;left:1080;top:612;width:360;height:360" coordorigin="1080,612" coordsize="360,360" path="m1260,612l1218,750,1080,750,1192,835,1150,972,1260,888,1370,972,1328,835,1440,750,1302,750,1260,612xe" filled="f" stroked="t" strokeweight="1.25pt" strokecolor="#000000">
              <v:path arrowok="t"/>
            </v:shape>
            <w10:wrap type="none"/>
          </v:group>
        </w:pict>
      </w:r>
      <w:r>
        <w:pict>
          <v:group style="position:absolute;margin-left:80.375pt;margin-top:29.975pt;width:505.25pt;height:25.25pt;mso-position-horizontal-relative:page;mso-position-vertical-relative:page;z-index:-1232" coordorigin="1608,600" coordsize="10105,505">
            <v:shape style="position:absolute;left:1620;top:612;width:10080;height:480" coordorigin="1620,612" coordsize="10080,480" path="m1620,1092l11700,1092,11700,612,1620,612,1620,1092xe" filled="t" fillcolor="#CCFFFF" stroked="f">
              <v:path arrowok="t"/>
              <v:fill/>
            </v:shape>
            <v:shape style="position:absolute;left:1620;top:612;width:10080;height:480" coordorigin="1620,612" coordsize="10080,480" path="m11700,612l1620,612,1620,1092,11700,1092,11700,612xe" filled="f" stroked="t" strokeweight="1.25pt" strokecolor="#000000">
              <v:path arrowok="t"/>
            </v:shape>
            <w10:wrap type="none"/>
          </v:group>
        </w:pict>
      </w: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spacing w:before="24"/>
        <w:ind w:left="3114" w:right="2894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I.M.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GOODWITHPEOPLE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before="3" w:lineRule="exact" w:line="260"/>
        <w:ind w:left="2512" w:right="2291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254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Walnut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Street,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Manchester,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06040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(860)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512-3000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3946" w:right="3727"/>
      </w:pPr>
      <w:r>
        <w:rPr>
          <w:rFonts w:cs="Arial" w:hAnsi="Arial" w:eastAsia="Arial" w:ascii="Arial"/>
          <w:b/>
          <w:w w:val="99"/>
          <w:sz w:val="28"/>
          <w:szCs w:val="28"/>
        </w:rPr>
        <w:t>OBJECT</w:t>
      </w:r>
      <w:r>
        <w:rPr>
          <w:rFonts w:cs="Arial" w:hAnsi="Arial" w:eastAsia="Arial" w:ascii="Arial"/>
          <w:b/>
          <w:spacing w:val="2"/>
          <w:w w:val="99"/>
          <w:sz w:val="28"/>
          <w:szCs w:val="28"/>
        </w:rPr>
        <w:t>I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VE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2682" w:right="2463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Marketing/Customer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Relations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position</w:t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3907" w:right="3688"/>
      </w:pP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EDUCATION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2874" w:right="2655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Associate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Science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Degree,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2006</w:t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033" w:right="2813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Manchester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Community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College</w:t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708" w:right="3489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Overall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G.P.A.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4.00</w:t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4125" w:right="3906"/>
      </w:pP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HONORS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1221" w:right="1000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Presidents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List/Highe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Honors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Manchester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Community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College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1185" w:right="966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CUSTO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M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ER</w:t>
      </w:r>
      <w:r>
        <w:rPr>
          <w:rFonts w:cs="Arial" w:hAnsi="Arial" w:eastAsia="Arial" w:ascii="Arial"/>
          <w:b/>
          <w:spacing w:val="-16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RELATI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O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S</w:t>
      </w:r>
      <w:r>
        <w:rPr>
          <w:rFonts w:cs="Arial" w:hAnsi="Arial" w:eastAsia="Arial" w:ascii="Arial"/>
          <w:b/>
          <w:spacing w:val="-14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/</w:t>
      </w:r>
      <w:r>
        <w:rPr>
          <w:rFonts w:cs="Arial" w:hAnsi="Arial" w:eastAsia="Arial" w:ascii="Arial"/>
          <w:b/>
          <w:spacing w:val="2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MARKETING</w:t>
      </w:r>
      <w:r>
        <w:rPr>
          <w:rFonts w:cs="Arial" w:hAnsi="Arial" w:eastAsia="Arial" w:ascii="Arial"/>
          <w:b/>
          <w:spacing w:val="-15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EXPERIENCE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00"/>
      </w:pPr>
      <w:r>
        <w:rPr>
          <w:rFonts w:cs="Arial" w:hAnsi="Arial" w:eastAsia="Arial" w:ascii="Arial"/>
          <w:b/>
          <w:position w:val="-1"/>
          <w:sz w:val="24"/>
          <w:szCs w:val="24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Marketing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: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Business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Connections,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Manchester,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CT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                                  </w:t>
      </w:r>
      <w:r>
        <w:rPr>
          <w:rFonts w:cs="Arial" w:hAnsi="Arial" w:eastAsia="Arial" w:ascii="Arial"/>
          <w:spacing w:val="3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2002-2006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15"/>
        <w:ind w:left="8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Coordinated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press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releases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announce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new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company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8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Initialed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internet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searches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for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business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prospects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8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Respon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ible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for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outside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/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inside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sales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40"/>
        <w:ind w:left="8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appoin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ments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daily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corre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ponden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/>
      </w:pPr>
      <w:r>
        <w:rPr>
          <w:rFonts w:cs="Arial" w:hAnsi="Arial" w:eastAsia="Arial" w:ascii="Arial"/>
          <w:b/>
          <w:sz w:val="24"/>
          <w:szCs w:val="24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Customer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Service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/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Retail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Sale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  <w:u w:val="thick" w:color="000000"/>
        </w:rPr>
        <w:t>s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Nordstorms,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Westfarms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Mall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        </w:t>
      </w:r>
      <w:r>
        <w:rPr>
          <w:rFonts w:cs="Arial" w:hAnsi="Arial" w:eastAsia="Arial" w:ascii="Arial"/>
          <w:spacing w:val="4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2000-2002</w:t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Supervised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new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employees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40"/>
        <w:ind w:left="8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Recon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cash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register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statements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nightly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8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Assisted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customers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with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their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purchases</w:t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00"/>
      </w:pPr>
      <w:r>
        <w:rPr>
          <w:rFonts w:cs="Arial" w:hAnsi="Arial" w:eastAsia="Arial" w:ascii="Arial"/>
          <w:b/>
          <w:position w:val="-1"/>
          <w:sz w:val="24"/>
          <w:szCs w:val="24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Research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Technicia</w:t>
      </w:r>
      <w:r>
        <w:rPr>
          <w:rFonts w:cs="Arial" w:hAnsi="Arial" w:eastAsia="Arial" w:ascii="Arial"/>
          <w:b/>
          <w:spacing w:val="-2"/>
          <w:w w:val="100"/>
          <w:position w:val="-1"/>
          <w:sz w:val="24"/>
          <w:szCs w:val="24"/>
          <w:u w:val="thick" w:color="000000"/>
        </w:rPr>
        <w:t>n</w:t>
      </w:r>
      <w:r>
        <w:rPr>
          <w:rFonts w:cs="Arial" w:hAnsi="Arial" w:eastAsia="Arial" w:ascii="Arial"/>
          <w:b/>
          <w:spacing w:val="-2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position w:val="-1"/>
          <w:sz w:val="24"/>
          <w:szCs w:val="24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: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U.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S.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Navy,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Bethesda,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MD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                                    </w:t>
      </w:r>
      <w:r>
        <w:rPr>
          <w:rFonts w:cs="Arial" w:hAnsi="Arial" w:eastAsia="Arial" w:ascii="Arial"/>
          <w:spacing w:val="4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1998-2000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15"/>
        <w:ind w:left="8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Supervised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trained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new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employees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40"/>
        <w:ind w:left="8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Scheduled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assisted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medical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student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laboratory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exercises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8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Maintained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health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records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8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Inventoried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pharmaceuticals,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supplies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equipment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40"/>
        <w:ind w:left="8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Ordered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all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needed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supplies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for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department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8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Maintained,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verified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recorded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research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data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2934" w:right="2716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ADD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TIONAL</w:t>
      </w:r>
      <w:r>
        <w:rPr>
          <w:rFonts w:cs="Arial" w:hAnsi="Arial" w:eastAsia="Arial" w:ascii="Arial"/>
          <w:b/>
          <w:spacing w:val="-17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EXPER</w:t>
      </w:r>
      <w:r>
        <w:rPr>
          <w:rFonts w:cs="Arial" w:hAnsi="Arial" w:eastAsia="Arial" w:ascii="Arial"/>
          <w:b/>
          <w:spacing w:val="1"/>
          <w:w w:val="99"/>
          <w:sz w:val="28"/>
          <w:szCs w:val="28"/>
        </w:rPr>
        <w:t>I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ENCE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493" w:right="273"/>
        <w:sectPr>
          <w:pgMar w:header="724" w:footer="0" w:top="1040" w:bottom="280" w:left="1340" w:right="1560"/>
          <w:headerReference w:type="default" r:id="rId30"/>
          <w:headerReference w:type="default" r:id="rId31"/>
          <w:pgSz w:w="12240" w:h="15840"/>
        </w:sectPr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Course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eight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colleges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un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versities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throughout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world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1998-2000</w:t>
      </w:r>
    </w:p>
    <w:p>
      <w:pPr>
        <w:rPr>
          <w:sz w:val="19"/>
          <w:szCs w:val="19"/>
        </w:rPr>
        <w:jc w:val="left"/>
        <w:spacing w:before="3" w:lineRule="exact" w:line="180"/>
      </w:pPr>
      <w:r>
        <w:pict>
          <v:group style="position:absolute;margin-left:53.375pt;margin-top:29.975pt;width:19.25pt;height:19.25pt;mso-position-horizontal-relative:page;mso-position-vertical-relative:page;z-index:-1229" coordorigin="1068,600" coordsize="385,385">
            <v:shape style="position:absolute;left:1080;top:612;width:360;height:360" coordorigin="1080,612" coordsize="360,360" path="m1260,888l1370,972,1328,835,1440,750,1302,750,1260,612,1218,750,1080,750,1192,835,1150,972,1260,888xe" filled="t" fillcolor="#FF0000" stroked="f">
              <v:path arrowok="t"/>
              <v:fill/>
            </v:shape>
            <v:shape style="position:absolute;left:1080;top:612;width:360;height:360" coordorigin="1080,612" coordsize="360,360" path="m1260,612l1218,750,1080,750,1192,835,1150,972,1260,888,1370,972,1328,835,1440,750,1302,750,1260,612xe" filled="f" stroked="t" strokeweight="1.25pt" strokecolor="#000000">
              <v:path arrowok="t"/>
            </v:shape>
            <w10:wrap type="none"/>
          </v:group>
        </w:pict>
      </w:r>
      <w:r>
        <w:pict>
          <v:group style="position:absolute;margin-left:80.375pt;margin-top:29.975pt;width:367.25pt;height:25.25pt;mso-position-horizontal-relative:page;mso-position-vertical-relative:page;z-index:-1230" coordorigin="1608,600" coordsize="7345,505">
            <v:shape style="position:absolute;left:1620;top:612;width:7320;height:480" coordorigin="1620,612" coordsize="7320,480" path="m1620,1092l8940,1092,8940,612,1620,612,1620,1092xe" filled="t" fillcolor="#CCFFFF" stroked="f">
              <v:path arrowok="t"/>
              <v:fill/>
            </v:shape>
            <v:shape style="position:absolute;left:1620;top:612;width:7320;height:480" coordorigin="1620,612" coordsize="7320,480" path="m8940,612l1620,612,1620,1092,8940,1092,8940,612xe" filled="f" stroked="t" strokeweight="1.25pt" strokecolor="#000000">
              <v:path arrowok="t"/>
            </v:shape>
            <w10:wrap type="none"/>
          </v:group>
        </w:pict>
      </w: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spacing w:before="24"/>
        <w:ind w:left="3748" w:right="3763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CECIL</w:t>
      </w:r>
      <w:r>
        <w:rPr>
          <w:rFonts w:cs="Arial" w:hAnsi="Arial" w:eastAsia="Arial" w:ascii="Arial"/>
          <w:b/>
          <w:spacing w:val="-8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B.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FILM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exact" w:line="260"/>
        <w:ind w:left="3805" w:right="3821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10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Camera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Drive</w:t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exact" w:line="260"/>
        <w:ind w:left="3512" w:right="3526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Manchester,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06040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(860)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647-6067</w:t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3919" w:right="3934"/>
      </w:pPr>
      <w:r>
        <w:rPr>
          <w:rFonts w:cs="Arial" w:hAnsi="Arial" w:eastAsia="Arial" w:ascii="Arial"/>
          <w:b/>
          <w:w w:val="99"/>
          <w:sz w:val="28"/>
          <w:szCs w:val="28"/>
        </w:rPr>
        <w:t>OBJECT</w:t>
      </w:r>
      <w:r>
        <w:rPr>
          <w:rFonts w:cs="Arial" w:hAnsi="Arial" w:eastAsia="Arial" w:ascii="Arial"/>
          <w:b/>
          <w:spacing w:val="1"/>
          <w:w w:val="99"/>
          <w:sz w:val="28"/>
          <w:szCs w:val="28"/>
        </w:rPr>
        <w:t>I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V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65" w:right="79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Entry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level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Production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Assistant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position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sports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department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television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station.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3880" w:right="3895"/>
      </w:pP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EDUCATION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exact" w:line="260"/>
        <w:ind w:left="2605" w:right="2618" w:hanging="1"/>
      </w:pPr>
      <w:r>
        <w:rPr>
          <w:rFonts w:cs="Arial" w:hAnsi="Arial" w:eastAsia="Arial" w:ascii="Arial"/>
          <w:b/>
          <w:spacing w:val="0"/>
          <w:w w:val="100"/>
          <w:sz w:val="26"/>
          <w:szCs w:val="26"/>
        </w:rPr>
        <w:t>Media</w:t>
      </w:r>
      <w:r>
        <w:rPr>
          <w:rFonts w:cs="Arial" w:hAnsi="Arial" w:eastAsia="Arial" w:ascii="Arial"/>
          <w:b/>
          <w:spacing w:val="0"/>
          <w:w w:val="100"/>
          <w:sz w:val="26"/>
          <w:szCs w:val="26"/>
        </w:rPr>
        <w:t> </w:t>
      </w:r>
      <w:r>
        <w:rPr>
          <w:rFonts w:cs="Arial" w:hAnsi="Arial" w:eastAsia="Arial" w:ascii="Arial"/>
          <w:b/>
          <w:spacing w:val="0"/>
          <w:w w:val="100"/>
          <w:sz w:val="26"/>
          <w:szCs w:val="26"/>
        </w:rPr>
        <w:t>Associate</w:t>
      </w:r>
      <w:r>
        <w:rPr>
          <w:rFonts w:cs="Arial" w:hAnsi="Arial" w:eastAsia="Arial" w:ascii="Arial"/>
          <w:b/>
          <w:spacing w:val="0"/>
          <w:w w:val="100"/>
          <w:sz w:val="26"/>
          <w:szCs w:val="26"/>
        </w:rPr>
        <w:t> </w:t>
      </w:r>
      <w:r>
        <w:rPr>
          <w:rFonts w:cs="Arial" w:hAnsi="Arial" w:eastAsia="Arial" w:ascii="Arial"/>
          <w:b/>
          <w:spacing w:val="0"/>
          <w:w w:val="100"/>
          <w:sz w:val="26"/>
          <w:szCs w:val="26"/>
        </w:rPr>
        <w:t>Program</w:t>
      </w:r>
      <w:r>
        <w:rPr>
          <w:rFonts w:cs="Arial" w:hAnsi="Arial" w:eastAsia="Arial" w:ascii="Arial"/>
          <w:b/>
          <w:spacing w:val="0"/>
          <w:w w:val="100"/>
          <w:sz w:val="26"/>
          <w:szCs w:val="26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Manchester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Community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College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Associate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Science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Degree,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2006</w:t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3693" w:right="3708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KEY</w:t>
      </w:r>
      <w:r>
        <w:rPr>
          <w:rFonts w:cs="Arial" w:hAnsi="Arial" w:eastAsia="Arial" w:ascii="Arial"/>
          <w:b/>
          <w:spacing w:val="-6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C</w:t>
      </w:r>
      <w:r>
        <w:rPr>
          <w:rFonts w:cs="Arial" w:hAnsi="Arial" w:eastAsia="Arial" w:ascii="Arial"/>
          <w:b/>
          <w:spacing w:val="1"/>
          <w:w w:val="99"/>
          <w:sz w:val="28"/>
          <w:szCs w:val="28"/>
        </w:rPr>
        <w:t>O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URSES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2420" w:right="2465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Video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Production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     </w:t>
      </w:r>
      <w:r>
        <w:rPr>
          <w:rFonts w:cs="Arial" w:hAnsi="Arial" w:eastAsia="Arial" w:ascii="Arial"/>
          <w:spacing w:val="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Video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Editing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Camera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Operation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  </w:t>
      </w:r>
      <w:r>
        <w:rPr>
          <w:rFonts w:cs="Arial" w:hAnsi="Arial" w:eastAsia="Arial" w:ascii="Arial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Televi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ion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Writing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Audio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Dubbing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        </w:t>
      </w:r>
      <w:r>
        <w:rPr>
          <w:rFonts w:cs="Arial" w:hAnsi="Arial" w:eastAsia="Arial" w:ascii="Arial"/>
          <w:spacing w:val="6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Photo-Journalism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1981" w:right="1996"/>
      </w:pP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COMMUNICATIONS/</w:t>
      </w:r>
      <w:r>
        <w:rPr>
          <w:rFonts w:cs="Arial" w:hAnsi="Arial" w:eastAsia="Arial" w:ascii="Arial"/>
          <w:b/>
          <w:spacing w:val="-2"/>
          <w:w w:val="99"/>
          <w:sz w:val="28"/>
          <w:szCs w:val="28"/>
        </w:rPr>
        <w:t>V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IDEO</w:t>
      </w:r>
      <w:r>
        <w:rPr>
          <w:rFonts w:cs="Arial" w:hAnsi="Arial" w:eastAsia="Arial" w:ascii="Arial"/>
          <w:b/>
          <w:spacing w:val="2"/>
          <w:w w:val="99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EXPERIENCE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1770" w:right="1952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Assisted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production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weekly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sports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show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808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Assisted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developing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basketball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training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video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40"/>
        <w:ind w:left="1808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Announced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live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broad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asts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football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games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coll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radio.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60"/>
        <w:ind w:left="180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Operated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mini-cam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(Panasonic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Slo-Mo)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college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sports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event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3164" w:right="3180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WRITING</w:t>
      </w:r>
      <w:r>
        <w:rPr>
          <w:rFonts w:cs="Arial" w:hAnsi="Arial" w:eastAsia="Arial" w:ascii="Arial"/>
          <w:b/>
          <w:spacing w:val="-11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EXPER</w:t>
      </w:r>
      <w:r>
        <w:rPr>
          <w:rFonts w:cs="Arial" w:hAnsi="Arial" w:eastAsia="Arial" w:ascii="Arial"/>
          <w:b/>
          <w:spacing w:val="1"/>
          <w:w w:val="99"/>
          <w:sz w:val="28"/>
          <w:szCs w:val="28"/>
        </w:rPr>
        <w:t>I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ENCE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808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Served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assistant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editor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college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newsp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per.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40"/>
        <w:ind w:left="1808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Wrote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articles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for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sports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page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college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newspaper.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808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Three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articles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publi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city's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daily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newspaper.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60"/>
        <w:ind w:left="180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Wrote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editorial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for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New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Schola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Sports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Journal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3071" w:right="3087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SPORTS</w:t>
      </w:r>
      <w:r>
        <w:rPr>
          <w:rFonts w:cs="Arial" w:hAnsi="Arial" w:eastAsia="Arial" w:ascii="Arial"/>
          <w:b/>
          <w:spacing w:val="-11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BACKGROUND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808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Played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two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years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college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basketball.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808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Coached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high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school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basketball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players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summer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clinic.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60"/>
        <w:ind w:left="180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Nominated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"Player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Year"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state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college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basketbal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3608" w:right="3623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WORK</w:t>
      </w:r>
      <w:r>
        <w:rPr>
          <w:rFonts w:cs="Arial" w:hAnsi="Arial" w:eastAsia="Arial" w:ascii="Arial"/>
          <w:b/>
          <w:spacing w:val="-9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HISTORY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tbl>
      <w:tblPr>
        <w:tblW w:w="0" w:type="auto"/>
        <w:tblLook w:val="01E0"/>
        <w:jc w:val="left"/>
        <w:tblInd w:w="76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50" w:hRule="exact"/>
        </w:trPr>
        <w:tc>
          <w:tcPr>
            <w:tcW w:w="71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before="69"/>
              <w:ind w:left="4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Assistant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Editor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Arial" w:hAnsi="Arial" w:eastAsia="Arial" w:ascii="Arial"/>
                <w:spacing w:val="53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Live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Wire,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Manchester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Community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College</w:t>
            </w:r>
          </w:p>
        </w:tc>
        <w:tc>
          <w:tcPr>
            <w:tcW w:w="13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before="69"/>
              <w:ind w:left="141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2006-2007</w:t>
            </w:r>
          </w:p>
        </w:tc>
      </w:tr>
      <w:tr>
        <w:trPr>
          <w:trHeight w:val="260" w:hRule="exact"/>
        </w:trPr>
        <w:tc>
          <w:tcPr>
            <w:tcW w:w="71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40"/>
              <w:ind w:left="4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Radio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Announcer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Arial" w:hAnsi="Arial" w:eastAsia="Arial" w:ascii="Arial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WMCC-AM,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Manchester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Comm</w:t>
            </w:r>
            <w:r>
              <w:rPr>
                <w:rFonts w:cs="Arial" w:hAnsi="Arial" w:eastAsia="Arial" w:ascii="Arial"/>
                <w:spacing w:val="-3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nity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College</w:t>
            </w:r>
          </w:p>
        </w:tc>
        <w:tc>
          <w:tcPr>
            <w:tcW w:w="13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40"/>
              <w:ind w:left="140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2005-2006</w:t>
            </w:r>
          </w:p>
        </w:tc>
      </w:tr>
      <w:tr>
        <w:trPr>
          <w:trHeight w:val="350" w:hRule="exact"/>
        </w:trPr>
        <w:tc>
          <w:tcPr>
            <w:tcW w:w="71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40"/>
              <w:ind w:left="4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Instructor: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             </w:t>
            </w:r>
            <w:r>
              <w:rPr>
                <w:rFonts w:cs="Arial" w:hAnsi="Arial" w:eastAsia="Arial" w:ascii="Arial"/>
                <w:b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UCONN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Basketball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Cli</w:t>
            </w:r>
            <w:r>
              <w:rPr>
                <w:rFonts w:cs="Arial" w:hAnsi="Arial" w:eastAsia="Arial" w:ascii="Arial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ic,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Storrs,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CT</w:t>
            </w:r>
          </w:p>
        </w:tc>
        <w:tc>
          <w:tcPr>
            <w:tcW w:w="13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40"/>
              <w:ind w:left="140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2006</w:t>
            </w:r>
          </w:p>
        </w:tc>
      </w:tr>
    </w:tbl>
    <w:p>
      <w:pPr>
        <w:sectPr>
          <w:pgMar w:header="724" w:footer="0" w:top="1040" w:bottom="280" w:left="1360" w:right="1360"/>
          <w:pgSz w:w="12240" w:h="15840"/>
        </w:sectPr>
      </w:pPr>
    </w:p>
    <w:p>
      <w:pPr>
        <w:rPr>
          <w:sz w:val="20"/>
          <w:szCs w:val="20"/>
        </w:rPr>
        <w:jc w:val="left"/>
        <w:spacing w:lineRule="exact" w:line="200"/>
      </w:pPr>
      <w:r>
        <w:pict>
          <v:group style="position:absolute;margin-left:53.375pt;margin-top:38.975pt;width:19.25pt;height:19.25pt;mso-position-horizontal-relative:page;mso-position-vertical-relative:page;z-index:-1227" coordorigin="1068,780" coordsize="385,385">
            <v:shape style="position:absolute;left:1080;top:792;width:360;height:360" coordorigin="1080,792" coordsize="360,360" path="m1260,1068l1370,1152,1328,1015,1440,930,1302,930,1260,792,1218,930,1080,930,1192,1015,1150,1152,1260,1068xe" filled="t" fillcolor="#FF0000" stroked="f">
              <v:path arrowok="t"/>
              <v:fill/>
            </v:shape>
            <v:shape style="position:absolute;left:1080;top:792;width:360;height:360" coordorigin="1080,792" coordsize="360,360" path="m1260,792l1218,930,1080,930,1192,1015,1150,1152,1260,1068,1370,1152,1328,1015,1440,930,1302,930,1260,792xe" filled="f" stroked="t" strokeweight="1.25pt" strokecolor="#000000">
              <v:path arrowok="t"/>
            </v:shape>
            <w10:wrap type="none"/>
          </v:group>
        </w:pict>
      </w:r>
      <w:r>
        <w:pict>
          <v:group style="position:absolute;margin-left:80.375pt;margin-top:38.975pt;width:367.25pt;height:25.25pt;mso-position-horizontal-relative:page;mso-position-vertical-relative:page;z-index:-1228" coordorigin="1608,780" coordsize="7345,505">
            <v:shape style="position:absolute;left:1620;top:792;width:7320;height:480" coordorigin="1620,792" coordsize="7320,480" path="m1620,1272l8940,1272,8940,792,1620,792,1620,1272xe" filled="t" fillcolor="#CCFFFF" stroked="f">
              <v:path arrowok="t"/>
              <v:fill/>
            </v:shape>
            <v:shape style="position:absolute;left:1620;top:792;width:7320;height:480" coordorigin="1620,792" coordsize="7320,480" path="m8940,792l1620,792,1620,1272,8940,1272,8940,792xe" filled="f" stroked="t" strokeweight="1.25pt" strokecolor="#000000">
              <v:path arrowok="t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spacing w:before="24"/>
        <w:ind w:left="3712" w:right="3826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I.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B.</w:t>
      </w:r>
      <w:r>
        <w:rPr>
          <w:rFonts w:cs="Arial" w:hAnsi="Arial" w:eastAsia="Arial" w:ascii="Arial"/>
          <w:b/>
          <w:spacing w:val="-3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FILER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before="92" w:lineRule="exact" w:line="260"/>
        <w:ind w:left="2145" w:right="2258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1021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Ocean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Drive,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Manchester,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06040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(860)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647-6067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3619" w:right="3734"/>
      </w:pPr>
      <w:r>
        <w:rPr>
          <w:rFonts w:cs="Arial" w:hAnsi="Arial" w:eastAsia="Arial" w:ascii="Arial"/>
          <w:b/>
          <w:w w:val="99"/>
          <w:sz w:val="28"/>
          <w:szCs w:val="28"/>
        </w:rPr>
        <w:t>OBJECT</w:t>
      </w:r>
      <w:r>
        <w:rPr>
          <w:rFonts w:cs="Arial" w:hAnsi="Arial" w:eastAsia="Arial" w:ascii="Arial"/>
          <w:b/>
          <w:spacing w:val="2"/>
          <w:w w:val="99"/>
          <w:sz w:val="28"/>
          <w:szCs w:val="28"/>
        </w:rPr>
        <w:t>I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VE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679" w:right="793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Administrative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positi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enabling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utilize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skills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experience.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2228" w:right="2342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SUMMARY</w:t>
      </w:r>
      <w:r>
        <w:rPr>
          <w:rFonts w:cs="Arial" w:hAnsi="Arial" w:eastAsia="Arial" w:ascii="Arial"/>
          <w:b/>
          <w:spacing w:val="-14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OF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QUALIFICATIONS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1182" w:right="1157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Versed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establishment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maintenance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filing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systems</w:t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exact" w:line="280"/>
        <w:ind w:left="1182" w:right="132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Skillful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laboratory,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medical,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and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psychiatric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terminology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2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Solid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computer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keyboard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skills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(55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WPM)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80"/>
        <w:ind w:left="122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Proficiency</w:t>
      </w:r>
      <w:r>
        <w:rPr>
          <w:rFonts w:cs="Arial" w:hAnsi="Arial" w:eastAsia="Arial" w:ascii="Arial"/>
          <w:spacing w:val="2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with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variety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of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comp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er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software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2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Versed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establishment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&amp;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maintenance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dBase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mailing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systems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80"/>
        <w:ind w:left="122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Skillful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machine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transcription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2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Competent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skills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orthand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dictation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80"/>
        <w:ind w:left="122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Experien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with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variety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of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office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&amp;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business</w:t>
      </w:r>
      <w:r>
        <w:rPr>
          <w:rFonts w:cs="Arial" w:hAnsi="Arial" w:eastAsia="Arial" w:ascii="Arial"/>
          <w:spacing w:val="2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machines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2281" w:right="2396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ADM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NISTRATIVE</w:t>
      </w:r>
      <w:r>
        <w:rPr>
          <w:rFonts w:cs="Arial" w:hAnsi="Arial" w:eastAsia="Arial" w:ascii="Arial"/>
          <w:b/>
          <w:spacing w:val="-24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EXPER</w:t>
      </w:r>
      <w:r>
        <w:rPr>
          <w:rFonts w:cs="Arial" w:hAnsi="Arial" w:eastAsia="Arial" w:ascii="Arial"/>
          <w:b/>
          <w:spacing w:val="1"/>
          <w:w w:val="99"/>
          <w:sz w:val="28"/>
          <w:szCs w:val="28"/>
        </w:rPr>
        <w:t>I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ENCE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999" w:right="1278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Billing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k: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Manchester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Mem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rial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Hospital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</w:t>
      </w:r>
      <w:r>
        <w:rPr>
          <w:rFonts w:cs="Arial" w:hAnsi="Arial" w:eastAsia="Arial" w:ascii="Arial"/>
          <w:spacing w:val="4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2006-Pre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ent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40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Administrative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Assistant: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anchester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Fuel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&amp;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2005-2006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40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Receptionist/Secretary: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Bolton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Pediatric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Group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</w:t>
      </w:r>
      <w:r>
        <w:rPr>
          <w:rFonts w:cs="Arial" w:hAnsi="Arial" w:eastAsia="Arial" w:ascii="Arial"/>
          <w:spacing w:val="5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2001-2004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3580" w:right="3695"/>
      </w:pP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EDUCATION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2412" w:right="2527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Major:</w:t>
      </w:r>
      <w:r>
        <w:rPr>
          <w:rFonts w:cs="Arial" w:hAnsi="Arial" w:eastAsia="Arial" w:ascii="Arial"/>
          <w:spacing w:val="6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  <w:u w:val="single" w:color="000000"/>
        </w:rPr>
        <w:t>Business</w:t>
      </w:r>
      <w:r>
        <w:rPr>
          <w:rFonts w:cs="Arial" w:hAnsi="Arial" w:eastAsia="Arial" w:ascii="Arial"/>
          <w:spacing w:val="1"/>
          <w:w w:val="100"/>
          <w:sz w:val="24"/>
          <w:szCs w:val="24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  <w:u w:val="single" w:color="000000"/>
        </w:rPr>
        <w:t>&amp;</w:t>
      </w:r>
      <w:r>
        <w:rPr>
          <w:rFonts w:cs="Arial" w:hAnsi="Arial" w:eastAsia="Arial" w:ascii="Arial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  <w:u w:val="single" w:color="000000"/>
        </w:rPr>
        <w:t>Office</w:t>
      </w:r>
      <w:r>
        <w:rPr>
          <w:rFonts w:cs="Arial" w:hAnsi="Arial" w:eastAsia="Arial" w:ascii="Arial"/>
          <w:spacing w:val="1"/>
          <w:w w:val="100"/>
          <w:sz w:val="24"/>
          <w:szCs w:val="24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  <w:u w:val="single" w:color="000000"/>
        </w:rPr>
        <w:t>Technology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exact" w:line="260"/>
        <w:ind w:left="2080" w:right="2194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Associate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Science-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Anticipated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2007</w:t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exact" w:line="240"/>
        <w:ind w:left="2682" w:right="2847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Manchester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Community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College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spacing w:lineRule="exact" w:line="300"/>
        <w:ind w:left="3643" w:right="3757"/>
      </w:pPr>
      <w:r>
        <w:rPr>
          <w:rFonts w:cs="Arial" w:hAnsi="Arial" w:eastAsia="Arial" w:ascii="Arial"/>
          <w:b/>
          <w:spacing w:val="0"/>
          <w:w w:val="100"/>
          <w:position w:val="-1"/>
          <w:sz w:val="28"/>
          <w:szCs w:val="28"/>
        </w:rPr>
        <w:t>ACTIVIT</w:t>
      </w:r>
      <w:r>
        <w:rPr>
          <w:rFonts w:cs="Arial" w:hAnsi="Arial" w:eastAsia="Arial" w:ascii="Arial"/>
          <w:b/>
          <w:spacing w:val="2"/>
          <w:w w:val="100"/>
          <w:position w:val="-1"/>
          <w:sz w:val="28"/>
          <w:szCs w:val="28"/>
        </w:rPr>
        <w:t>I</w:t>
      </w:r>
      <w:r>
        <w:rPr>
          <w:rFonts w:cs="Arial" w:hAnsi="Arial" w:eastAsia="Arial" w:ascii="Arial"/>
          <w:b/>
          <w:spacing w:val="0"/>
          <w:w w:val="100"/>
          <w:position w:val="-1"/>
          <w:sz w:val="28"/>
          <w:szCs w:val="28"/>
        </w:rPr>
        <w:t>ES</w:t>
      </w:r>
      <w:r>
        <w:rPr>
          <w:rFonts w:cs="Arial" w:hAnsi="Arial" w:eastAsia="Arial" w:ascii="Arial"/>
          <w:spacing w:val="0"/>
          <w:w w:val="100"/>
          <w:position w:val="0"/>
          <w:sz w:val="28"/>
          <w:szCs w:val="28"/>
        </w:rPr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tbl>
      <w:tblPr>
        <w:tblW w:w="0" w:type="auto"/>
        <w:tblLook w:val="01E0"/>
        <w:jc w:val="left"/>
        <w:tblInd w:w="8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58" w:hRule="exact"/>
        </w:trPr>
        <w:tc>
          <w:tcPr>
            <w:tcW w:w="17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before="69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Vice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President:</w:t>
            </w:r>
          </w:p>
        </w:tc>
        <w:tc>
          <w:tcPr>
            <w:tcW w:w="4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before="69"/>
              <w:ind w:left="93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MCC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Exe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utive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Secretarial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Association</w:t>
            </w:r>
          </w:p>
        </w:tc>
        <w:tc>
          <w:tcPr>
            <w:tcW w:w="12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before="69"/>
              <w:ind w:left="80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2005-2006</w:t>
            </w:r>
          </w:p>
        </w:tc>
      </w:tr>
      <w:tr>
        <w:trPr>
          <w:trHeight w:val="276" w:hRule="exact"/>
        </w:trPr>
        <w:tc>
          <w:tcPr>
            <w:tcW w:w="17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Secretary:</w:t>
            </w:r>
          </w:p>
        </w:tc>
        <w:tc>
          <w:tcPr>
            <w:tcW w:w="4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93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MCC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Student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Senate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Association</w:t>
            </w:r>
          </w:p>
        </w:tc>
        <w:tc>
          <w:tcPr>
            <w:tcW w:w="12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80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2005-2006</w:t>
            </w:r>
          </w:p>
        </w:tc>
      </w:tr>
      <w:tr>
        <w:trPr>
          <w:trHeight w:val="276" w:hRule="exact"/>
        </w:trPr>
        <w:tc>
          <w:tcPr>
            <w:tcW w:w="17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Staff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Writer:</w:t>
            </w:r>
          </w:p>
        </w:tc>
        <w:tc>
          <w:tcPr>
            <w:tcW w:w="4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94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Live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Wire,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MCC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Student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Newspaper</w:t>
            </w:r>
          </w:p>
        </w:tc>
        <w:tc>
          <w:tcPr>
            <w:tcW w:w="12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81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2006</w:t>
            </w:r>
          </w:p>
        </w:tc>
      </w:tr>
      <w:tr>
        <w:trPr>
          <w:trHeight w:val="358" w:hRule="exact"/>
        </w:trPr>
        <w:tc>
          <w:tcPr>
            <w:tcW w:w="17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Varsity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Soccer:</w:t>
            </w:r>
          </w:p>
        </w:tc>
        <w:tc>
          <w:tcPr>
            <w:tcW w:w="4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94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Manchester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Community/Tech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College</w:t>
            </w:r>
          </w:p>
        </w:tc>
        <w:tc>
          <w:tcPr>
            <w:tcW w:w="12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79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2005-2006</w:t>
            </w:r>
          </w:p>
        </w:tc>
      </w:tr>
    </w:tbl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2539"/>
        <w:sectPr>
          <w:pgMar w:header="724" w:footer="0" w:top="1120" w:bottom="280" w:left="1660" w:right="1560"/>
          <w:headerReference w:type="default" r:id="rId32"/>
          <w:headerReference w:type="default" r:id="rId33"/>
          <w:pgSz w:w="12240" w:h="15840"/>
        </w:sectPr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References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Available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Request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10" w:lineRule="exact" w:line="140"/>
      </w:pPr>
      <w:r>
        <w:pict>
          <v:group style="position:absolute;margin-left:53.375pt;margin-top:35.375pt;width:19.25pt;height:19.25pt;mso-position-horizontal-relative:page;mso-position-vertical-relative:page;z-index:-1225" coordorigin="1068,708" coordsize="385,385">
            <v:shape style="position:absolute;left:1080;top:720;width:360;height:360" coordorigin="1080,720" coordsize="360,360" path="m1260,996l1370,1080,1328,943,1440,858,1302,858,1260,720,1218,858,1080,858,1192,943,1150,1080,1260,996xe" filled="t" fillcolor="#FF0000" stroked="f">
              <v:path arrowok="t"/>
              <v:fill/>
            </v:shape>
            <v:shape style="position:absolute;left:1080;top:720;width:360;height:360" coordorigin="1080,720" coordsize="360,360" path="m1260,720l1218,858,1080,858,1192,943,1150,1080,1260,996,1370,1080,1328,943,1440,858,1302,858,1260,720xe" filled="f" stroked="t" strokeweight="1.25pt" strokecolor="#000000">
              <v:path arrowok="t"/>
            </v:shape>
            <w10:wrap type="none"/>
          </v:group>
        </w:pict>
      </w:r>
      <w:r>
        <w:pict>
          <v:group style="position:absolute;margin-left:84.395pt;margin-top:35.555pt;width:428.33pt;height:25.25pt;mso-position-horizontal-relative:page;mso-position-vertical-relative:page;z-index:-1226" coordorigin="1688,711" coordsize="8567,505">
            <v:shape style="position:absolute;left:1702;top:724;width:8540;height:480" coordorigin="1702,724" coordsize="8540,480" path="m1702,1204l10242,1204,10242,724,1702,724,1702,1204xe" filled="t" fillcolor="#CCFFFF" stroked="f">
              <v:path arrowok="t"/>
              <v:fill/>
            </v:shape>
            <v:shape style="position:absolute;left:1700;top:724;width:8542;height:480" coordorigin="1700,724" coordsize="8542,480" path="m10242,724l1700,724,1700,1204,10242,1204,10242,724xe" filled="f" stroked="t" strokeweight="1.25pt" strokecolor="#000000">
              <v:path arrowok="t"/>
            </v:shape>
            <w10:wrap type="none"/>
          </v:group>
        </w:pict>
      </w: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spacing w:before="24"/>
        <w:ind w:left="3495" w:right="3370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I.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M.</w:t>
      </w:r>
      <w:r>
        <w:rPr>
          <w:rFonts w:cs="Arial" w:hAnsi="Arial" w:eastAsia="Arial" w:ascii="Arial"/>
          <w:b/>
          <w:spacing w:val="-3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BALANCED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1" w:lineRule="exact" w:line="220"/>
        <w:ind w:left="3598" w:right="3473" w:hanging="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256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Street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Manch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ster,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06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(86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7-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67</w:t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3799" w:right="3674"/>
      </w:pPr>
      <w:r>
        <w:rPr>
          <w:rFonts w:cs="Arial" w:hAnsi="Arial" w:eastAsia="Arial" w:ascii="Arial"/>
          <w:b/>
          <w:w w:val="99"/>
          <w:sz w:val="28"/>
          <w:szCs w:val="28"/>
        </w:rPr>
        <w:t>OBJECT</w:t>
      </w:r>
      <w:r>
        <w:rPr>
          <w:rFonts w:cs="Arial" w:hAnsi="Arial" w:eastAsia="Arial" w:ascii="Arial"/>
          <w:b/>
          <w:spacing w:val="1"/>
          <w:w w:val="99"/>
          <w:sz w:val="28"/>
          <w:szCs w:val="28"/>
        </w:rPr>
        <w:t>I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V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490" w:right="36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Acc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Payable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sition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would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utilize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skills,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experi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nce,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academ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training.</w:t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3760" w:right="3634"/>
      </w:pP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EDUCATION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3719" w:right="3594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Major: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Accounting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lineRule="exact" w:line="220"/>
        <w:ind w:left="2819" w:right="2693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Scie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2006</w:t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3172" w:right="304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Manch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College</w:t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3141" w:right="3016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GPA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3.20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overall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3.50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major</w:t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lineRule="exact" w:line="220"/>
        <w:ind w:left="2413" w:right="2289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tiv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ter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3573" w:right="3448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KEY</w:t>
      </w:r>
      <w:r>
        <w:rPr>
          <w:rFonts w:cs="Arial" w:hAnsi="Arial" w:eastAsia="Arial" w:ascii="Arial"/>
          <w:b/>
          <w:spacing w:val="-6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C</w:t>
      </w:r>
      <w:r>
        <w:rPr>
          <w:rFonts w:cs="Arial" w:hAnsi="Arial" w:eastAsia="Arial" w:ascii="Arial"/>
          <w:b/>
          <w:spacing w:val="1"/>
          <w:w w:val="99"/>
          <w:sz w:val="28"/>
          <w:szCs w:val="28"/>
        </w:rPr>
        <w:t>O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URSES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2024" w:right="190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Accoun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Princ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Account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axes,</w:t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1135" w:right="101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Advanc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deral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axati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Fina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Planning,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EXCEL</w:t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2002" w:right="1877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ACCOUNTING</w:t>
      </w:r>
      <w:r>
        <w:rPr>
          <w:rFonts w:cs="Arial" w:hAnsi="Arial" w:eastAsia="Arial" w:ascii="Arial"/>
          <w:b/>
          <w:spacing w:val="-18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RELATED</w:t>
      </w:r>
      <w:r>
        <w:rPr>
          <w:rFonts w:cs="Arial" w:hAnsi="Arial" w:eastAsia="Arial" w:ascii="Arial"/>
          <w:b/>
          <w:spacing w:val="-12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EXPERIENCE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lineRule="exact" w:line="220"/>
        <w:ind w:left="825" w:right="565"/>
      </w:pPr>
      <w:r>
        <w:rPr>
          <w:rFonts w:cs="Arial" w:hAnsi="Arial" w:eastAsia="Arial" w:ascii="Arial"/>
          <w:b/>
          <w:position w:val="-1"/>
          <w:sz w:val="20"/>
          <w:szCs w:val="2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Acc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o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unts/P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a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position w:val="-1"/>
          <w:sz w:val="20"/>
          <w:szCs w:val="20"/>
          <w:u w:val="thick" w:color="000000"/>
        </w:rPr>
        <w:t>y</w:t>
      </w:r>
      <w:r>
        <w:rPr>
          <w:rFonts w:cs="Arial" w:hAnsi="Arial" w:eastAsia="Arial" w:ascii="Arial"/>
          <w:b/>
          <w:spacing w:val="-2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a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ble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Clerk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Acme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Auto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otive,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Manc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ester,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              </w:t>
      </w:r>
      <w:r>
        <w:rPr>
          <w:rFonts w:cs="Arial" w:hAnsi="Arial" w:eastAsia="Arial" w:ascii="Arial"/>
          <w:spacing w:val="4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200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-Pr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3"/>
        <w:ind w:left="186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ulat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posted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verified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financ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86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maintain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"in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se"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accounting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records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86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allot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disbursements,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ctio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86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totaled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key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mach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86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recorded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86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60"/>
      </w:pPr>
      <w:r>
        <w:rPr>
          <w:rFonts w:cs="Arial" w:hAnsi="Arial" w:eastAsia="Arial" w:ascii="Arial"/>
          <w:b/>
          <w:sz w:val="20"/>
          <w:szCs w:val="2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Treas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  <w:t>u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rer/Student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Se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  <w:t>n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Manch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mmuni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College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2003-20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86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elect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sition,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ervis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class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dget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86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submitted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repor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2787" w:right="2662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ADD</w:t>
      </w:r>
      <w:r>
        <w:rPr>
          <w:rFonts w:cs="Arial" w:hAnsi="Arial" w:eastAsia="Arial" w:ascii="Arial"/>
          <w:b/>
          <w:spacing w:val="2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TIONAL</w:t>
      </w:r>
      <w:r>
        <w:rPr>
          <w:rFonts w:cs="Arial" w:hAnsi="Arial" w:eastAsia="Arial" w:ascii="Arial"/>
          <w:b/>
          <w:spacing w:val="-17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EXPER</w:t>
      </w:r>
      <w:r>
        <w:rPr>
          <w:rFonts w:cs="Arial" w:hAnsi="Arial" w:eastAsia="Arial" w:ascii="Arial"/>
          <w:b/>
          <w:spacing w:val="2"/>
          <w:w w:val="99"/>
          <w:sz w:val="28"/>
          <w:szCs w:val="28"/>
        </w:rPr>
        <w:t>I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ENCE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lineRule="exact" w:line="220"/>
        <w:ind w:left="825" w:right="1265"/>
      </w:pPr>
      <w:r>
        <w:rPr>
          <w:rFonts w:cs="Arial" w:hAnsi="Arial" w:eastAsia="Arial" w:ascii="Arial"/>
          <w:b/>
          <w:position w:val="-1"/>
          <w:sz w:val="20"/>
          <w:szCs w:val="2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Admissions</w:t>
      </w:r>
      <w:r>
        <w:rPr>
          <w:rFonts w:cs="Arial" w:hAnsi="Arial" w:eastAsia="Arial" w:ascii="Arial"/>
          <w:b/>
          <w:spacing w:val="-2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Aid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Manc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ester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Com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nity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College,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Manch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ster,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     </w:t>
      </w:r>
      <w:r>
        <w:rPr>
          <w:rFonts w:cs="Arial" w:hAnsi="Arial" w:eastAsia="Arial" w:ascii="Arial"/>
          <w:spacing w:val="3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2002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2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3"/>
        <w:ind w:left="186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lead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camp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tours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prospective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stud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grou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86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respo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pho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inqu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from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ective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9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2657" w:right="2533"/>
        <w:sectPr>
          <w:pgMar w:header="724" w:footer="0" w:top="1040" w:bottom="280" w:left="1660" w:right="1780"/>
          <w:pgSz w:w="12580" w:h="15840"/>
        </w:sectPr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REFER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NCES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AVAILA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REQUEST</w:t>
      </w:r>
    </w:p>
    <w:p>
      <w:pPr>
        <w:rPr>
          <w:rFonts w:cs="Arial Rounded MT Bold" w:hAnsi="Arial Rounded MT Bold" w:eastAsia="Arial Rounded MT Bold" w:ascii="Arial Rounded MT Bold"/>
          <w:sz w:val="22"/>
          <w:szCs w:val="22"/>
        </w:rPr>
        <w:jc w:val="left"/>
        <w:spacing w:before="75" w:lineRule="exact" w:line="240"/>
        <w:ind w:left="117"/>
      </w:pPr>
      <w:r>
        <w:pict>
          <v:group style="position:absolute;margin-left:44.375pt;margin-top:29.975pt;width:19.25pt;height:19.25pt;mso-position-horizontal-relative:page;mso-position-vertical-relative:page;z-index:-1223" coordorigin="888,600" coordsize="385,385">
            <v:shape style="position:absolute;left:900;top:612;width:360;height:360" coordorigin="900,612" coordsize="360,360" path="m1080,888l1190,972,1148,835,1260,750,1122,750,1080,612,1038,750,900,750,1012,835,970,972,1080,888xe" filled="t" fillcolor="#FF0000" stroked="f">
              <v:path arrowok="t"/>
              <v:fill/>
            </v:shape>
            <v:shape style="position:absolute;left:900;top:612;width:360;height:360" coordorigin="900,612" coordsize="360,360" path="m1080,612l1038,750,900,750,1012,835,970,972,1080,888,1190,972,1148,835,1260,750,1122,750,1080,612xe" filled="f" stroked="t" strokeweight="1.25pt" strokecolor="#000000">
              <v:path arrowok="t"/>
            </v:shape>
            <w10:wrap type="none"/>
          </v:group>
        </w:pict>
      </w:r>
      <w:r>
        <w:pict>
          <v:group style="position:absolute;margin-left:71.375pt;margin-top:29.975pt;width:426.17pt;height:25.25pt;mso-position-horizontal-relative:page;mso-position-vertical-relative:page;z-index:-1224" coordorigin="1428,600" coordsize="8523,505">
            <v:shape style="position:absolute;left:1440;top:612;width:8500;height:480" coordorigin="1440,612" coordsize="8500,480" path="m1440,1092l9940,1092,9940,612,1440,612,1440,1092xe" filled="t" fillcolor="#CCFFFF" stroked="f">
              <v:path arrowok="t"/>
              <v:fill/>
            </v:shape>
            <v:shape style="position:absolute;left:1440;top:612;width:8498;height:480" coordorigin="1440,612" coordsize="8498,480" path="m9938,612l1440,612,1440,1092,9938,1092,9938,612xe" filled="f" stroked="t" strokeweight="1.25pt" strokecolor="#000000">
              <v:path arrowok="t"/>
            </v:shape>
            <w10:wrap type="none"/>
          </v:group>
        </w:pic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Th</w:t>
      </w:r>
      <w:r>
        <w:rPr>
          <w:rFonts w:cs="Arial Rounded MT Bold" w:hAnsi="Arial Rounded MT Bold" w:eastAsia="Arial Rounded MT Bold" w:ascii="Arial Rounded MT Bold"/>
          <w:spacing w:val="2"/>
          <w:w w:val="100"/>
          <w:position w:val="-1"/>
          <w:sz w:val="22"/>
          <w:szCs w:val="22"/>
        </w:rPr>
        <w:t>i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s</w:t>
      </w:r>
      <w:r>
        <w:rPr>
          <w:rFonts w:cs="Arial Rounded MT Bold" w:hAnsi="Arial Rounded MT Bold" w:eastAsia="Arial Rounded MT Bold" w:ascii="Arial Rounded MT Bold"/>
          <w:spacing w:val="-3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is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an</w:t>
      </w:r>
      <w:r>
        <w:rPr>
          <w:rFonts w:cs="Arial Rounded MT Bold" w:hAnsi="Arial Rounded MT Bold" w:eastAsia="Arial Rounded MT Bold" w:ascii="Arial Rounded MT Bold"/>
          <w:spacing w:val="-3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example</w:t>
      </w:r>
      <w:r>
        <w:rPr>
          <w:rFonts w:cs="Arial Rounded MT Bold" w:hAnsi="Arial Rounded MT Bold" w:eastAsia="Arial Rounded MT Bold" w:ascii="Arial Rounded MT Bold"/>
          <w:spacing w:val="-9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of</w:t>
      </w:r>
      <w:r>
        <w:rPr>
          <w:rFonts w:cs="Arial Rounded MT Bold" w:hAnsi="Arial Rounded MT Bold" w:eastAsia="Arial Rounded MT Bold" w:ascii="Arial Rounded MT Bold"/>
          <w:spacing w:val="-2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a</w:t>
      </w:r>
      <w:r>
        <w:rPr>
          <w:rFonts w:cs="Arial Rounded MT Bold" w:hAnsi="Arial Rounded MT Bold" w:eastAsia="Arial Rounded MT Bold" w:ascii="Arial Rounded MT Bold"/>
          <w:spacing w:val="-1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Traditional</w:t>
      </w:r>
      <w:r>
        <w:rPr>
          <w:rFonts w:cs="Arial Rounded MT Bold" w:hAnsi="Arial Rounded MT Bold" w:eastAsia="Arial Rounded MT Bold" w:ascii="Arial Rounded MT Bold"/>
          <w:spacing w:val="-13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or</w:t>
      </w:r>
      <w:r>
        <w:rPr>
          <w:rFonts w:cs="Arial Rounded MT Bold" w:hAnsi="Arial Rounded MT Bold" w:eastAsia="Arial Rounded MT Bold" w:ascii="Arial Rounded MT Bold"/>
          <w:spacing w:val="-1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Reverse</w:t>
      </w:r>
      <w:r>
        <w:rPr>
          <w:rFonts w:cs="Arial Rounded MT Bold" w:hAnsi="Arial Rounded MT Bold" w:eastAsia="Arial Rounded MT Bold" w:ascii="Arial Rounded MT Bold"/>
          <w:spacing w:val="-8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-1"/>
          <w:w w:val="100"/>
          <w:position w:val="-1"/>
          <w:sz w:val="22"/>
          <w:szCs w:val="22"/>
        </w:rPr>
        <w:t>C</w:t>
      </w:r>
      <w:r>
        <w:rPr>
          <w:rFonts w:cs="Arial Rounded MT Bold" w:hAnsi="Arial Rounded MT Bold" w:eastAsia="Arial Rounded MT Bold" w:ascii="Arial Rounded MT Bold"/>
          <w:spacing w:val="1"/>
          <w:w w:val="100"/>
          <w:position w:val="-1"/>
          <w:sz w:val="22"/>
          <w:szCs w:val="22"/>
        </w:rPr>
        <w:t>h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ronological</w:t>
      </w:r>
      <w:r>
        <w:rPr>
          <w:rFonts w:cs="Arial Rounded MT Bold" w:hAnsi="Arial Rounded MT Bold" w:eastAsia="Arial Rounded MT Bold" w:ascii="Arial Rounded MT Bold"/>
          <w:spacing w:val="-15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Resume</w:t>
      </w:r>
      <w:r>
        <w:rPr>
          <w:rFonts w:cs="Arial Rounded MT Bold" w:hAnsi="Arial Rounded MT Bold" w:eastAsia="Arial Rounded MT Bold" w:ascii="Arial Rounded MT Bold"/>
          <w:spacing w:val="-9"/>
          <w:w w:val="100"/>
          <w:position w:val="-1"/>
          <w:sz w:val="22"/>
          <w:szCs w:val="22"/>
        </w:rPr>
        <w:t> 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-1"/>
          <w:sz w:val="22"/>
          <w:szCs w:val="22"/>
        </w:rPr>
        <w:t>format.</w:t>
      </w:r>
      <w:r>
        <w:rPr>
          <w:rFonts w:cs="Arial Rounded MT Bold" w:hAnsi="Arial Rounded MT Bold" w:eastAsia="Arial Rounded MT Bold" w:ascii="Arial Rounded MT Bold"/>
          <w:spacing w:val="0"/>
          <w:w w:val="100"/>
          <w:position w:val="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spacing w:before="24"/>
        <w:ind w:left="3898" w:right="4040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I.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Ken</w:t>
      </w:r>
      <w:r>
        <w:rPr>
          <w:rFonts w:cs="Arial" w:hAnsi="Arial" w:eastAsia="Arial" w:ascii="Arial"/>
          <w:b/>
          <w:spacing w:val="-5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99"/>
          <w:sz w:val="28"/>
          <w:szCs w:val="28"/>
        </w:rPr>
        <w:t>Cutt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exact" w:line="240"/>
        <w:ind w:left="2542" w:right="2681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704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How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Street,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Milldale,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06040</w:t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exact" w:line="240"/>
        <w:ind w:left="3781" w:right="3922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(860)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123-4567</w:t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922" w:right="4063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OBJECTIVE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ind w:left="2475" w:right="2617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Seeking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osition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Surgical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Technician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888" w:right="4029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EDUCAT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lineRule="exact" w:line="240"/>
        <w:ind w:left="2505" w:right="2647" w:firstLine="2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Major: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Surgical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Technology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Associate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Science-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May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2007-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3.20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GPA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Manchester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Community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College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exact" w:line="240"/>
        <w:ind w:left="2166" w:right="2306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Honors:</w:t>
      </w:r>
      <w:r>
        <w:rPr>
          <w:rFonts w:cs="Arial" w:hAnsi="Arial" w:eastAsia="Arial" w:ascii="Arial"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Dean’s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List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(f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consecu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ive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semesters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)</w:t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728" w:right="3870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KEY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COURSES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7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Operating</w:t>
      </w:r>
      <w:r>
        <w:rPr>
          <w:rFonts w:cs="Arial" w:hAnsi="Arial" w:eastAsia="Arial" w:ascii="Arial"/>
          <w:spacing w:val="-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Room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Procedures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</w:t>
      </w:r>
      <w:r>
        <w:rPr>
          <w:rFonts w:cs="Arial" w:hAnsi="Arial" w:eastAsia="Arial" w:ascii="Arial"/>
          <w:spacing w:val="5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Medical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Terminology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lineRule="exact" w:line="240"/>
        <w:ind w:left="1724" w:right="1783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Operating</w:t>
      </w:r>
      <w:r>
        <w:rPr>
          <w:rFonts w:cs="Arial" w:hAnsi="Arial" w:eastAsia="Arial" w:ascii="Arial"/>
          <w:spacing w:val="-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Room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Procedures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Seminar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Surgery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070" w:right="3210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FIELDWORK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X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PERIENCE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exact" w:line="260"/>
        <w:ind w:left="642" w:right="806"/>
      </w:pPr>
      <w:r>
        <w:rPr>
          <w:rFonts w:cs="Arial" w:hAnsi="Arial" w:eastAsia="Arial" w:ascii="Arial"/>
          <w:b/>
          <w:position w:val="-1"/>
          <w:sz w:val="24"/>
          <w:szCs w:val="24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Acme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Memorial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H</w:t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  <w:u w:val="thick" w:color="000000"/>
        </w:rPr>
        <w:t>o</w:t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spita</w:t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  <w:u w:val="thick" w:color="000000"/>
        </w:rPr>
        <w:t>l</w:t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: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Manchester,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                         </w:t>
      </w:r>
      <w:r>
        <w:rPr>
          <w:rFonts w:cs="Arial" w:hAnsi="Arial" w:eastAsia="Arial" w:ascii="Arial"/>
          <w:spacing w:val="57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2006-present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1040" w:val="left"/>
        </w:tabs>
        <w:jc w:val="left"/>
        <w:spacing w:before="46" w:lineRule="exact" w:line="240"/>
        <w:ind w:left="1040" w:right="760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2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Prepared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operating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with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appropriate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inst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uments,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sutures,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supplies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equipment;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open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sterile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supplies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arrange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erile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setu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for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operati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1040" w:val="left"/>
        </w:tabs>
        <w:jc w:val="left"/>
        <w:spacing w:lineRule="exact" w:line="240"/>
        <w:ind w:left="1040" w:right="63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2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Assisted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the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surgical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during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operative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procedures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instructed</w:t>
      </w:r>
      <w:r>
        <w:rPr>
          <w:rFonts w:cs="Arial" w:hAnsi="Arial" w:eastAsia="Arial" w:ascii="Arial"/>
          <w:spacing w:val="-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include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passing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ruments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surgeon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surgical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assistants</w:t>
      </w:r>
      <w:r>
        <w:rPr>
          <w:rFonts w:cs="Arial" w:hAnsi="Arial" w:eastAsia="Arial" w:ascii="Arial"/>
          <w:spacing w:val="-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unting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ges,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needl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other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pplies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during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ations.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1040" w:val="left"/>
        </w:tabs>
        <w:jc w:val="left"/>
        <w:spacing w:lineRule="exact" w:line="240"/>
        <w:ind w:left="1040" w:right="798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2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Maintained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records,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rep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rts,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files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ther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information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app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opriate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forms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required.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1040" w:val="left"/>
        </w:tabs>
        <w:jc w:val="left"/>
        <w:spacing w:lineRule="exact" w:line="240"/>
        <w:ind w:left="1040" w:right="223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2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Assisted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cleanup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operating</w:t>
      </w:r>
      <w:r>
        <w:rPr>
          <w:rFonts w:cs="Arial" w:hAnsi="Arial" w:eastAsia="Arial" w:ascii="Arial"/>
          <w:spacing w:val="-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theater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foll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wing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surgery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include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appropriate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disposal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used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supplies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sterilization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instruments.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Monitored</w:t>
      </w:r>
      <w:r>
        <w:rPr>
          <w:rFonts w:cs="Arial" w:hAnsi="Arial" w:eastAsia="Arial" w:ascii="Arial"/>
          <w:spacing w:val="-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restocked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supplies.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642" w:right="1073"/>
      </w:pPr>
      <w:r>
        <w:rPr>
          <w:rFonts w:cs="Arial" w:hAnsi="Arial" w:eastAsia="Arial" w:ascii="Arial"/>
          <w:b/>
          <w:sz w:val="24"/>
          <w:szCs w:val="24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Get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Well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Fast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Hospita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  <w:t>l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East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Hartford,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                     </w:t>
      </w:r>
      <w:r>
        <w:rPr>
          <w:rFonts w:cs="Arial" w:hAnsi="Arial" w:eastAsia="Arial" w:ascii="Arial"/>
          <w:spacing w:val="1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2005-2006</w:t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1040" w:val="left"/>
        </w:tabs>
        <w:jc w:val="left"/>
        <w:spacing w:lineRule="exact" w:line="240"/>
        <w:ind w:left="1040" w:right="433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2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Assisted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ulating</w:t>
      </w:r>
      <w:r>
        <w:rPr>
          <w:rFonts w:cs="Arial" w:hAnsi="Arial" w:eastAsia="Arial" w:ascii="Arial"/>
          <w:spacing w:val="-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preparing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patient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surgery.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Positioned</w:t>
      </w:r>
      <w:r>
        <w:rPr>
          <w:rFonts w:cs="Arial" w:hAnsi="Arial" w:eastAsia="Arial" w:ascii="Arial"/>
          <w:spacing w:val="-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tient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prescribed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manner.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ved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patient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onto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wheeled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stretcher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delivery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recovery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room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upon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completion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operation.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20"/>
        <w:ind w:left="68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Selected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prepared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appropriate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supplies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equipment</w:t>
      </w:r>
      <w:r>
        <w:rPr>
          <w:rFonts w:cs="Arial" w:hAnsi="Arial" w:eastAsia="Arial" w:ascii="Arial"/>
          <w:spacing w:val="-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for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surgery.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2848" w:right="2988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AFFILIATIONS/MEMBERSHIPS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ind w:left="2730" w:right="287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MCC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Surgical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Technol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gy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Association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lineRule="exact" w:line="240"/>
        <w:ind w:left="3117" w:right="3257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American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Surgical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Ass</w:t>
      </w:r>
      <w:r>
        <w:rPr>
          <w:rFonts w:cs="Arial" w:hAnsi="Arial" w:eastAsia="Arial" w:ascii="Arial"/>
          <w:spacing w:val="-1"/>
          <w:w w:val="99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ciation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lineRule="exact" w:line="240"/>
        <w:ind w:left="2836" w:right="2977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CT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Surgical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Technology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Associati</w:t>
      </w:r>
      <w:r>
        <w:rPr>
          <w:rFonts w:cs="Arial" w:hAnsi="Arial" w:eastAsia="Arial" w:ascii="Arial"/>
          <w:spacing w:val="-1"/>
          <w:w w:val="99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522" w:right="3930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WORK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HISTORY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ind w:left="886" w:right="925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Mig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Welder,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General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Dyn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mics,</w:t>
      </w:r>
      <w:r>
        <w:rPr>
          <w:rFonts w:cs="Arial" w:hAnsi="Arial" w:eastAsia="Arial" w:ascii="Arial"/>
          <w:spacing w:val="-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New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London,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2006-pres</w:t>
      </w:r>
      <w:r>
        <w:rPr>
          <w:rFonts w:cs="Arial" w:hAnsi="Arial" w:eastAsia="Arial" w:ascii="Arial"/>
          <w:spacing w:val="-1"/>
          <w:w w:val="99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lineRule="exact" w:line="240"/>
        <w:ind w:left="928" w:right="1171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Office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Manager,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Island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Sound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Compa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y,</w:t>
      </w:r>
      <w:r>
        <w:rPr>
          <w:rFonts w:cs="Arial" w:hAnsi="Arial" w:eastAsia="Arial" w:ascii="Arial"/>
          <w:spacing w:val="-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New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Haven,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</w:t>
      </w:r>
      <w:r>
        <w:rPr>
          <w:rFonts w:cs="Arial" w:hAnsi="Arial" w:eastAsia="Arial" w:ascii="Arial"/>
          <w:spacing w:val="5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2005-2006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lineRule="exact" w:line="240"/>
        <w:ind w:left="928" w:right="1171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River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Guide,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Grand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Canyon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rs,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Flagstaff,</w:t>
      </w:r>
      <w:r>
        <w:rPr>
          <w:rFonts w:cs="Arial" w:hAnsi="Arial" w:eastAsia="Arial" w:ascii="Arial"/>
          <w:spacing w:val="-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Arizona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2004-2005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sectPr>
      <w:pgMar w:header="0" w:footer="0" w:top="620" w:bottom="280" w:left="1480" w:right="1340"/>
      <w:headerReference w:type="default" r:id="rId34"/>
      <w:pgSz w:w="12240" w:h="15840"/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8.86pt;margin-top:24.4014pt;width:409.662pt;height:12.98pt;mso-position-horizontal-relative:page;mso-position-vertical-relative:page;z-index:-1269" filled="f" stroked="f">
          <v:textbox inset="0,0,0,0">
            <w:txbxContent>
              <w:p>
                <w:pPr>
                  <w:rPr>
                    <w:rFonts w:cs="Arial Rounded MT Bold" w:hAnsi="Arial Rounded MT Bold" w:eastAsia="Arial Rounded MT Bold" w:ascii="Arial Rounded MT Bold"/>
                    <w:sz w:val="22"/>
                    <w:szCs w:val="22"/>
                  </w:rPr>
                  <w:jc w:val="left"/>
                  <w:spacing w:lineRule="exact" w:line="240"/>
                  <w:ind w:left="20" w:right="-33"/>
                </w:pP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Th</w:t>
                </w:r>
                <w:r>
                  <w:rPr>
                    <w:rFonts w:cs="Arial Rounded MT Bold" w:hAnsi="Arial Rounded MT Bold" w:eastAsia="Arial Rounded MT Bold" w:ascii="Arial Rounded MT Bold"/>
                    <w:spacing w:val="2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s</w:t>
                </w:r>
                <w:r>
                  <w:rPr>
                    <w:rFonts w:cs="Arial Rounded MT Bold" w:hAnsi="Arial Rounded MT Bold" w:eastAsia="Arial Rounded MT Bold" w:ascii="Arial Rounded MT Bold"/>
                    <w:spacing w:val="-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is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an</w:t>
                </w:r>
                <w:r>
                  <w:rPr>
                    <w:rFonts w:cs="Arial Rounded MT Bold" w:hAnsi="Arial Rounded MT Bold" w:eastAsia="Arial Rounded MT Bold" w:ascii="Arial Rounded MT Bold"/>
                    <w:spacing w:val="-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example</w:t>
                </w:r>
                <w:r>
                  <w:rPr>
                    <w:rFonts w:cs="Arial Rounded MT Bold" w:hAnsi="Arial Rounded MT Bold" w:eastAsia="Arial Rounded MT Bold" w:ascii="Arial Rounded MT Bold"/>
                    <w:spacing w:val="-9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of</w:t>
                </w:r>
                <w:r>
                  <w:rPr>
                    <w:rFonts w:cs="Arial Rounded MT Bold" w:hAnsi="Arial Rounded MT Bold" w:eastAsia="Arial Rounded MT Bold" w:ascii="Arial Rounded MT Bold"/>
                    <w:spacing w:val="-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Arial Rounded MT Bold" w:hAnsi="Arial Rounded MT Bold" w:eastAsia="Arial Rounded MT Bold" w:ascii="Arial Rounded MT Bold"/>
                    <w:spacing w:val="-1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Traditional</w:t>
                </w:r>
                <w:r>
                  <w:rPr>
                    <w:rFonts w:cs="Arial Rounded MT Bold" w:hAnsi="Arial Rounded MT Bold" w:eastAsia="Arial Rounded MT Bold" w:ascii="Arial Rounded MT Bold"/>
                    <w:spacing w:val="-1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or</w:t>
                </w:r>
                <w:r>
                  <w:rPr>
                    <w:rFonts w:cs="Arial Rounded MT Bold" w:hAnsi="Arial Rounded MT Bold" w:eastAsia="Arial Rounded MT Bold" w:ascii="Arial Rounded MT Bold"/>
                    <w:spacing w:val="-1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Reverse</w:t>
                </w:r>
                <w:r>
                  <w:rPr>
                    <w:rFonts w:cs="Arial Rounded MT Bold" w:hAnsi="Arial Rounded MT Bold" w:eastAsia="Arial Rounded MT Bold" w:ascii="Arial Rounded MT Bold"/>
                    <w:spacing w:val="-8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-1"/>
                    <w:w w:val="100"/>
                    <w:sz w:val="22"/>
                    <w:szCs w:val="22"/>
                  </w:rPr>
                  <w:t>C</w:t>
                </w:r>
                <w:r>
                  <w:rPr>
                    <w:rFonts w:cs="Arial Rounded MT Bold" w:hAnsi="Arial Rounded MT Bold" w:eastAsia="Arial Rounded MT Bold" w:ascii="Arial Rounded MT Bold"/>
                    <w:spacing w:val="1"/>
                    <w:w w:val="100"/>
                    <w:sz w:val="22"/>
                    <w:szCs w:val="22"/>
                  </w:rPr>
                  <w:t>h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ronological</w:t>
                </w:r>
                <w:r>
                  <w:rPr>
                    <w:rFonts w:cs="Arial Rounded MT Bold" w:hAnsi="Arial Rounded MT Bold" w:eastAsia="Arial Rounded MT Bold" w:ascii="Arial Rounded MT Bold"/>
                    <w:spacing w:val="-15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Resume</w:t>
                </w:r>
                <w:r>
                  <w:rPr>
                    <w:rFonts w:cs="Arial Rounded MT Bold" w:hAnsi="Arial Rounded MT Bold" w:eastAsia="Arial Rounded MT Bold" w:ascii="Arial Rounded MT Bold"/>
                    <w:spacing w:val="-9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format.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87.86pt;margin-top:35.2014pt;width:441.96pt;height:12.98pt;mso-position-horizontal-relative:page;mso-position-vertical-relative:page;z-index:-1261" filled="f" stroked="f">
          <v:textbox inset="0,0,0,0">
            <w:txbxContent>
              <w:p>
                <w:pPr>
                  <w:rPr>
                    <w:rFonts w:cs="Arial Rounded MT Bold" w:hAnsi="Arial Rounded MT Bold" w:eastAsia="Arial Rounded MT Bold" w:ascii="Arial Rounded MT Bold"/>
                    <w:sz w:val="22"/>
                    <w:szCs w:val="22"/>
                  </w:rPr>
                  <w:jc w:val="left"/>
                  <w:spacing w:lineRule="exact" w:line="240"/>
                  <w:ind w:left="20" w:right="-33"/>
                </w:pP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Th</w:t>
                </w:r>
                <w:r>
                  <w:rPr>
                    <w:rFonts w:cs="Arial Rounded MT Bold" w:hAnsi="Arial Rounded MT Bold" w:eastAsia="Arial Rounded MT Bold" w:ascii="Arial Rounded MT Bold"/>
                    <w:spacing w:val="2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s</w:t>
                </w:r>
                <w:r>
                  <w:rPr>
                    <w:rFonts w:cs="Arial Rounded MT Bold" w:hAnsi="Arial Rounded MT Bold" w:eastAsia="Arial Rounded MT Bold" w:ascii="Arial Rounded MT Bold"/>
                    <w:spacing w:val="-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is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an</w:t>
                </w:r>
                <w:r>
                  <w:rPr>
                    <w:rFonts w:cs="Arial Rounded MT Bold" w:hAnsi="Arial Rounded MT Bold" w:eastAsia="Arial Rounded MT Bold" w:ascii="Arial Rounded MT Bold"/>
                    <w:spacing w:val="-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example</w:t>
                </w:r>
                <w:r>
                  <w:rPr>
                    <w:rFonts w:cs="Arial Rounded MT Bold" w:hAnsi="Arial Rounded MT Bold" w:eastAsia="Arial Rounded MT Bold" w:ascii="Arial Rounded MT Bold"/>
                    <w:spacing w:val="-9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of</w:t>
                </w:r>
                <w:r>
                  <w:rPr>
                    <w:rFonts w:cs="Arial Rounded MT Bold" w:hAnsi="Arial Rounded MT Bold" w:eastAsia="Arial Rounded MT Bold" w:ascii="Arial Rounded MT Bold"/>
                    <w:spacing w:val="-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Arial Rounded MT Bold" w:hAnsi="Arial Rounded MT Bold" w:eastAsia="Arial Rounded MT Bold" w:ascii="Arial Rounded MT Bold"/>
                    <w:spacing w:val="-1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Combination</w:t>
                </w:r>
                <w:r>
                  <w:rPr>
                    <w:rFonts w:cs="Arial Rounded MT Bold" w:hAnsi="Arial Rounded MT Bold" w:eastAsia="Arial Rounded MT Bold" w:ascii="Arial Rounded MT Bold"/>
                    <w:spacing w:val="-14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Skills-Based</w:t>
                </w:r>
                <w:r>
                  <w:rPr>
                    <w:rFonts w:cs="Arial Rounded MT Bold" w:hAnsi="Arial Rounded MT Bold" w:eastAsia="Arial Rounded MT Bold" w:ascii="Arial Rounded MT Bold"/>
                    <w:spacing w:val="-1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/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Reverse</w:t>
                </w:r>
                <w:r>
                  <w:rPr>
                    <w:rFonts w:cs="Arial Rounded MT Bold" w:hAnsi="Arial Rounded MT Bold" w:eastAsia="Arial Rounded MT Bold" w:ascii="Arial Rounded MT Bold"/>
                    <w:spacing w:val="-8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Chronological</w:t>
                </w:r>
                <w:r>
                  <w:rPr>
                    <w:rFonts w:cs="Arial Rounded MT Bold" w:hAnsi="Arial Rounded MT Bold" w:eastAsia="Arial Rounded MT Bold" w:ascii="Arial Rounded MT Bold"/>
                    <w:spacing w:val="-15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Res</w:t>
                </w:r>
                <w:r>
                  <w:rPr>
                    <w:rFonts w:cs="Arial Rounded MT Bold" w:hAnsi="Arial Rounded MT Bold" w:eastAsia="Arial Rounded MT Bold" w:ascii="Arial Rounded MT Bold"/>
                    <w:spacing w:val="2"/>
                    <w:w w:val="100"/>
                    <w:sz w:val="22"/>
                    <w:szCs w:val="22"/>
                  </w:rPr>
                  <w:t>u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me.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87.86pt;margin-top:35.2014pt;width:351.795pt;height:12.98pt;mso-position-horizontal-relative:page;mso-position-vertical-relative:page;z-index:-1260" filled="f" stroked="f">
          <v:textbox inset="0,0,0,0">
            <w:txbxContent>
              <w:p>
                <w:pPr>
                  <w:rPr>
                    <w:rFonts w:cs="Arial Rounded MT Bold" w:hAnsi="Arial Rounded MT Bold" w:eastAsia="Arial Rounded MT Bold" w:ascii="Arial Rounded MT Bold"/>
                    <w:sz w:val="22"/>
                    <w:szCs w:val="22"/>
                  </w:rPr>
                  <w:jc w:val="left"/>
                  <w:spacing w:lineRule="exact" w:line="240"/>
                  <w:ind w:left="20" w:right="-33"/>
                </w:pP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Th</w:t>
                </w:r>
                <w:r>
                  <w:rPr>
                    <w:rFonts w:cs="Arial Rounded MT Bold" w:hAnsi="Arial Rounded MT Bold" w:eastAsia="Arial Rounded MT Bold" w:ascii="Arial Rounded MT Bold"/>
                    <w:spacing w:val="2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s</w:t>
                </w:r>
                <w:r>
                  <w:rPr>
                    <w:rFonts w:cs="Arial Rounded MT Bold" w:hAnsi="Arial Rounded MT Bold" w:eastAsia="Arial Rounded MT Bold" w:ascii="Arial Rounded MT Bold"/>
                    <w:spacing w:val="-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is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an</w:t>
                </w:r>
                <w:r>
                  <w:rPr>
                    <w:rFonts w:cs="Arial Rounded MT Bold" w:hAnsi="Arial Rounded MT Bold" w:eastAsia="Arial Rounded MT Bold" w:ascii="Arial Rounded MT Bold"/>
                    <w:spacing w:val="-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example</w:t>
                </w:r>
                <w:r>
                  <w:rPr>
                    <w:rFonts w:cs="Arial Rounded MT Bold" w:hAnsi="Arial Rounded MT Bold" w:eastAsia="Arial Rounded MT Bold" w:ascii="Arial Rounded MT Bold"/>
                    <w:spacing w:val="-9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of</w:t>
                </w:r>
                <w:r>
                  <w:rPr>
                    <w:rFonts w:cs="Arial Rounded MT Bold" w:hAnsi="Arial Rounded MT Bold" w:eastAsia="Arial Rounded MT Bold" w:ascii="Arial Rounded MT Bold"/>
                    <w:spacing w:val="-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Arial Rounded MT Bold" w:hAnsi="Arial Rounded MT Bold" w:eastAsia="Arial Rounded MT Bold" w:ascii="Arial Rounded MT Bold"/>
                    <w:spacing w:val="-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Skills-Based</w:t>
                </w:r>
                <w:r>
                  <w:rPr>
                    <w:rFonts w:cs="Arial Rounded MT Bold" w:hAnsi="Arial Rounded MT Bold" w:eastAsia="Arial Rounded MT Bold" w:ascii="Arial Rounded MT Bold"/>
                    <w:spacing w:val="-1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or</w:t>
                </w:r>
                <w:r>
                  <w:rPr>
                    <w:rFonts w:cs="Arial Rounded MT Bold" w:hAnsi="Arial Rounded MT Bold" w:eastAsia="Arial Rounded MT Bold" w:ascii="Arial Rounded MT Bold"/>
                    <w:spacing w:val="-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Func</w:t>
                </w:r>
                <w:r>
                  <w:rPr>
                    <w:rFonts w:cs="Arial Rounded MT Bold" w:hAnsi="Arial Rounded MT Bold" w:eastAsia="Arial Rounded MT Bold" w:ascii="Arial Rounded MT Bold"/>
                    <w:spacing w:val="-1"/>
                    <w:w w:val="100"/>
                    <w:sz w:val="22"/>
                    <w:szCs w:val="22"/>
                  </w:rPr>
                  <w:t>t</w:t>
                </w:r>
                <w:r>
                  <w:rPr>
                    <w:rFonts w:cs="Arial Rounded MT Bold" w:hAnsi="Arial Rounded MT Bold" w:eastAsia="Arial Rounded MT Bold" w:ascii="Arial Rounded MT Bold"/>
                    <w:spacing w:val="1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onal</w:t>
                </w:r>
                <w:r>
                  <w:rPr>
                    <w:rFonts w:cs="Arial Rounded MT Bold" w:hAnsi="Arial Rounded MT Bold" w:eastAsia="Arial Rounded MT Bold" w:ascii="Arial Rounded MT Bold"/>
                    <w:spacing w:val="-11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Res</w:t>
                </w:r>
                <w:r>
                  <w:rPr>
                    <w:rFonts w:cs="Arial Rounded MT Bold" w:hAnsi="Arial Rounded MT Bold" w:eastAsia="Arial Rounded MT Bold" w:ascii="Arial Rounded MT Bold"/>
                    <w:spacing w:val="-1"/>
                    <w:w w:val="100"/>
                    <w:sz w:val="22"/>
                    <w:szCs w:val="22"/>
                  </w:rPr>
                  <w:t>u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me</w:t>
                </w:r>
                <w:r>
                  <w:rPr>
                    <w:rFonts w:cs="Arial Rounded MT Bold" w:hAnsi="Arial Rounded MT Bold" w:eastAsia="Arial Rounded MT Bold" w:ascii="Arial Rounded MT Bold"/>
                    <w:spacing w:val="-9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f</w:t>
                </w:r>
                <w:r>
                  <w:rPr>
                    <w:rFonts w:cs="Arial Rounded MT Bold" w:hAnsi="Arial Rounded MT Bold" w:eastAsia="Arial Rounded MT Bold" w:ascii="Arial Rounded MT Bold"/>
                    <w:spacing w:val="2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rmat.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87.86pt;margin-top:44.2014pt;width:351.795pt;height:12.98pt;mso-position-horizontal-relative:page;mso-position-vertical-relative:page;z-index:-1259" filled="f" stroked="f">
          <v:textbox inset="0,0,0,0">
            <w:txbxContent>
              <w:p>
                <w:pPr>
                  <w:rPr>
                    <w:rFonts w:cs="Arial Rounded MT Bold" w:hAnsi="Arial Rounded MT Bold" w:eastAsia="Arial Rounded MT Bold" w:ascii="Arial Rounded MT Bold"/>
                    <w:sz w:val="22"/>
                    <w:szCs w:val="22"/>
                  </w:rPr>
                  <w:jc w:val="left"/>
                  <w:spacing w:lineRule="exact" w:line="240"/>
                  <w:ind w:left="20" w:right="-33"/>
                </w:pP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Th</w:t>
                </w:r>
                <w:r>
                  <w:rPr>
                    <w:rFonts w:cs="Arial Rounded MT Bold" w:hAnsi="Arial Rounded MT Bold" w:eastAsia="Arial Rounded MT Bold" w:ascii="Arial Rounded MT Bold"/>
                    <w:spacing w:val="2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s</w:t>
                </w:r>
                <w:r>
                  <w:rPr>
                    <w:rFonts w:cs="Arial Rounded MT Bold" w:hAnsi="Arial Rounded MT Bold" w:eastAsia="Arial Rounded MT Bold" w:ascii="Arial Rounded MT Bold"/>
                    <w:spacing w:val="-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is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an</w:t>
                </w:r>
                <w:r>
                  <w:rPr>
                    <w:rFonts w:cs="Arial Rounded MT Bold" w:hAnsi="Arial Rounded MT Bold" w:eastAsia="Arial Rounded MT Bold" w:ascii="Arial Rounded MT Bold"/>
                    <w:spacing w:val="-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example</w:t>
                </w:r>
                <w:r>
                  <w:rPr>
                    <w:rFonts w:cs="Arial Rounded MT Bold" w:hAnsi="Arial Rounded MT Bold" w:eastAsia="Arial Rounded MT Bold" w:ascii="Arial Rounded MT Bold"/>
                    <w:spacing w:val="-9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of</w:t>
                </w:r>
                <w:r>
                  <w:rPr>
                    <w:rFonts w:cs="Arial Rounded MT Bold" w:hAnsi="Arial Rounded MT Bold" w:eastAsia="Arial Rounded MT Bold" w:ascii="Arial Rounded MT Bold"/>
                    <w:spacing w:val="-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Arial Rounded MT Bold" w:hAnsi="Arial Rounded MT Bold" w:eastAsia="Arial Rounded MT Bold" w:ascii="Arial Rounded MT Bold"/>
                    <w:spacing w:val="-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Skills-Based</w:t>
                </w:r>
                <w:r>
                  <w:rPr>
                    <w:rFonts w:cs="Arial Rounded MT Bold" w:hAnsi="Arial Rounded MT Bold" w:eastAsia="Arial Rounded MT Bold" w:ascii="Arial Rounded MT Bold"/>
                    <w:spacing w:val="-1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or</w:t>
                </w:r>
                <w:r>
                  <w:rPr>
                    <w:rFonts w:cs="Arial Rounded MT Bold" w:hAnsi="Arial Rounded MT Bold" w:eastAsia="Arial Rounded MT Bold" w:ascii="Arial Rounded MT Bold"/>
                    <w:spacing w:val="-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Func</w:t>
                </w:r>
                <w:r>
                  <w:rPr>
                    <w:rFonts w:cs="Arial Rounded MT Bold" w:hAnsi="Arial Rounded MT Bold" w:eastAsia="Arial Rounded MT Bold" w:ascii="Arial Rounded MT Bold"/>
                    <w:spacing w:val="-1"/>
                    <w:w w:val="100"/>
                    <w:sz w:val="22"/>
                    <w:szCs w:val="22"/>
                  </w:rPr>
                  <w:t>t</w:t>
                </w:r>
                <w:r>
                  <w:rPr>
                    <w:rFonts w:cs="Arial Rounded MT Bold" w:hAnsi="Arial Rounded MT Bold" w:eastAsia="Arial Rounded MT Bold" w:ascii="Arial Rounded MT Bold"/>
                    <w:spacing w:val="1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onal</w:t>
                </w:r>
                <w:r>
                  <w:rPr>
                    <w:rFonts w:cs="Arial Rounded MT Bold" w:hAnsi="Arial Rounded MT Bold" w:eastAsia="Arial Rounded MT Bold" w:ascii="Arial Rounded MT Bold"/>
                    <w:spacing w:val="-11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Res</w:t>
                </w:r>
                <w:r>
                  <w:rPr>
                    <w:rFonts w:cs="Arial Rounded MT Bold" w:hAnsi="Arial Rounded MT Bold" w:eastAsia="Arial Rounded MT Bold" w:ascii="Arial Rounded MT Bold"/>
                    <w:spacing w:val="-1"/>
                    <w:w w:val="100"/>
                    <w:sz w:val="22"/>
                    <w:szCs w:val="22"/>
                  </w:rPr>
                  <w:t>u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me</w:t>
                </w:r>
                <w:r>
                  <w:rPr>
                    <w:rFonts w:cs="Arial Rounded MT Bold" w:hAnsi="Arial Rounded MT Bold" w:eastAsia="Arial Rounded MT Bold" w:ascii="Arial Rounded MT Bold"/>
                    <w:spacing w:val="-9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f</w:t>
                </w:r>
                <w:r>
                  <w:rPr>
                    <w:rFonts w:cs="Arial Rounded MT Bold" w:hAnsi="Arial Rounded MT Bold" w:eastAsia="Arial Rounded MT Bold" w:ascii="Arial Rounded MT Bold"/>
                    <w:spacing w:val="2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rmat.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91.88pt;margin-top:40.7814pt;width:395.469pt;height:12.98pt;mso-position-horizontal-relative:page;mso-position-vertical-relative:page;z-index:-1258" filled="f" stroked="f">
          <v:textbox inset="0,0,0,0">
            <w:txbxContent>
              <w:p>
                <w:pPr>
                  <w:rPr>
                    <w:rFonts w:cs="Arial Rounded MT Bold" w:hAnsi="Arial Rounded MT Bold" w:eastAsia="Arial Rounded MT Bold" w:ascii="Arial Rounded MT Bold"/>
                    <w:sz w:val="22"/>
                    <w:szCs w:val="22"/>
                  </w:rPr>
                  <w:jc w:val="left"/>
                  <w:spacing w:lineRule="exact" w:line="240"/>
                  <w:ind w:left="20" w:right="-33"/>
                </w:pP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Th</w:t>
                </w:r>
                <w:r>
                  <w:rPr>
                    <w:rFonts w:cs="Arial Rounded MT Bold" w:hAnsi="Arial Rounded MT Bold" w:eastAsia="Arial Rounded MT Bold" w:ascii="Arial Rounded MT Bold"/>
                    <w:spacing w:val="2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s</w:t>
                </w:r>
                <w:r>
                  <w:rPr>
                    <w:rFonts w:cs="Arial Rounded MT Bold" w:hAnsi="Arial Rounded MT Bold" w:eastAsia="Arial Rounded MT Bold" w:ascii="Arial Rounded MT Bold"/>
                    <w:spacing w:val="-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is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an</w:t>
                </w:r>
                <w:r>
                  <w:rPr>
                    <w:rFonts w:cs="Arial Rounded MT Bold" w:hAnsi="Arial Rounded MT Bold" w:eastAsia="Arial Rounded MT Bold" w:ascii="Arial Rounded MT Bold"/>
                    <w:spacing w:val="-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example</w:t>
                </w:r>
                <w:r>
                  <w:rPr>
                    <w:rFonts w:cs="Arial Rounded MT Bold" w:hAnsi="Arial Rounded MT Bold" w:eastAsia="Arial Rounded MT Bold" w:ascii="Arial Rounded MT Bold"/>
                    <w:spacing w:val="-9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of</w:t>
                </w:r>
                <w:r>
                  <w:rPr>
                    <w:rFonts w:cs="Arial Rounded MT Bold" w:hAnsi="Arial Rounded MT Bold" w:eastAsia="Arial Rounded MT Bold" w:ascii="Arial Rounded MT Bold"/>
                    <w:spacing w:val="-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Arial Rounded MT Bold" w:hAnsi="Arial Rounded MT Bold" w:eastAsia="Arial Rounded MT Bold" w:ascii="Arial Rounded MT Bold"/>
                    <w:spacing w:val="-1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Tr</w:t>
                </w:r>
                <w:r>
                  <w:rPr>
                    <w:rFonts w:cs="Arial Rounded MT Bold" w:hAnsi="Arial Rounded MT Bold" w:eastAsia="Arial Rounded MT Bold" w:ascii="Arial Rounded MT Bold"/>
                    <w:spacing w:val="2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ditional</w:t>
                </w:r>
                <w:r>
                  <w:rPr>
                    <w:rFonts w:cs="Arial Rounded MT Bold" w:hAnsi="Arial Rounded MT Bold" w:eastAsia="Arial Rounded MT Bold" w:ascii="Arial Rounded MT Bold"/>
                    <w:spacing w:val="-11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Rev</w:t>
                </w:r>
                <w:r>
                  <w:rPr>
                    <w:rFonts w:cs="Arial Rounded MT Bold" w:hAnsi="Arial Rounded MT Bold" w:eastAsia="Arial Rounded MT Bold" w:ascii="Arial Rounded MT Bold"/>
                    <w:spacing w:val="1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rse</w:t>
                </w:r>
                <w:r>
                  <w:rPr>
                    <w:rFonts w:cs="Arial Rounded MT Bold" w:hAnsi="Arial Rounded MT Bold" w:eastAsia="Arial Rounded MT Bold" w:ascii="Arial Rounded MT Bold"/>
                    <w:spacing w:val="-7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Chronological</w:t>
                </w:r>
                <w:r>
                  <w:rPr>
                    <w:rFonts w:cs="Arial Rounded MT Bold" w:hAnsi="Arial Rounded MT Bold" w:eastAsia="Arial Rounded MT Bold" w:ascii="Arial Rounded MT Bold"/>
                    <w:spacing w:val="-15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Resume</w:t>
                </w:r>
                <w:r>
                  <w:rPr>
                    <w:rFonts w:cs="Arial Rounded MT Bold" w:hAnsi="Arial Rounded MT Bold" w:eastAsia="Arial Rounded MT Bold" w:ascii="Arial Rounded MT Bold"/>
                    <w:spacing w:val="-9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format.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8.86pt;margin-top:40.6014pt;width:409.662pt;height:12.98pt;mso-position-horizontal-relative:page;mso-position-vertical-relative:page;z-index:-1268" filled="f" stroked="f">
          <v:textbox inset="0,0,0,0">
            <w:txbxContent>
              <w:p>
                <w:pPr>
                  <w:rPr>
                    <w:rFonts w:cs="Arial Rounded MT Bold" w:hAnsi="Arial Rounded MT Bold" w:eastAsia="Arial Rounded MT Bold" w:ascii="Arial Rounded MT Bold"/>
                    <w:sz w:val="22"/>
                    <w:szCs w:val="22"/>
                  </w:rPr>
                  <w:jc w:val="left"/>
                  <w:spacing w:lineRule="exact" w:line="240"/>
                  <w:ind w:left="20" w:right="-33"/>
                </w:pP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Th</w:t>
                </w:r>
                <w:r>
                  <w:rPr>
                    <w:rFonts w:cs="Arial Rounded MT Bold" w:hAnsi="Arial Rounded MT Bold" w:eastAsia="Arial Rounded MT Bold" w:ascii="Arial Rounded MT Bold"/>
                    <w:spacing w:val="2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s</w:t>
                </w:r>
                <w:r>
                  <w:rPr>
                    <w:rFonts w:cs="Arial Rounded MT Bold" w:hAnsi="Arial Rounded MT Bold" w:eastAsia="Arial Rounded MT Bold" w:ascii="Arial Rounded MT Bold"/>
                    <w:spacing w:val="-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is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an</w:t>
                </w:r>
                <w:r>
                  <w:rPr>
                    <w:rFonts w:cs="Arial Rounded MT Bold" w:hAnsi="Arial Rounded MT Bold" w:eastAsia="Arial Rounded MT Bold" w:ascii="Arial Rounded MT Bold"/>
                    <w:spacing w:val="-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example</w:t>
                </w:r>
                <w:r>
                  <w:rPr>
                    <w:rFonts w:cs="Arial Rounded MT Bold" w:hAnsi="Arial Rounded MT Bold" w:eastAsia="Arial Rounded MT Bold" w:ascii="Arial Rounded MT Bold"/>
                    <w:spacing w:val="-9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of</w:t>
                </w:r>
                <w:r>
                  <w:rPr>
                    <w:rFonts w:cs="Arial Rounded MT Bold" w:hAnsi="Arial Rounded MT Bold" w:eastAsia="Arial Rounded MT Bold" w:ascii="Arial Rounded MT Bold"/>
                    <w:spacing w:val="-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Arial Rounded MT Bold" w:hAnsi="Arial Rounded MT Bold" w:eastAsia="Arial Rounded MT Bold" w:ascii="Arial Rounded MT Bold"/>
                    <w:spacing w:val="-1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Traditional</w:t>
                </w:r>
                <w:r>
                  <w:rPr>
                    <w:rFonts w:cs="Arial Rounded MT Bold" w:hAnsi="Arial Rounded MT Bold" w:eastAsia="Arial Rounded MT Bold" w:ascii="Arial Rounded MT Bold"/>
                    <w:spacing w:val="-1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or</w:t>
                </w:r>
                <w:r>
                  <w:rPr>
                    <w:rFonts w:cs="Arial Rounded MT Bold" w:hAnsi="Arial Rounded MT Bold" w:eastAsia="Arial Rounded MT Bold" w:ascii="Arial Rounded MT Bold"/>
                    <w:spacing w:val="-1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Reverse</w:t>
                </w:r>
                <w:r>
                  <w:rPr>
                    <w:rFonts w:cs="Arial Rounded MT Bold" w:hAnsi="Arial Rounded MT Bold" w:eastAsia="Arial Rounded MT Bold" w:ascii="Arial Rounded MT Bold"/>
                    <w:spacing w:val="-8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-1"/>
                    <w:w w:val="100"/>
                    <w:sz w:val="22"/>
                    <w:szCs w:val="22"/>
                  </w:rPr>
                  <w:t>C</w:t>
                </w:r>
                <w:r>
                  <w:rPr>
                    <w:rFonts w:cs="Arial Rounded MT Bold" w:hAnsi="Arial Rounded MT Bold" w:eastAsia="Arial Rounded MT Bold" w:ascii="Arial Rounded MT Bold"/>
                    <w:spacing w:val="1"/>
                    <w:w w:val="100"/>
                    <w:sz w:val="22"/>
                    <w:szCs w:val="22"/>
                  </w:rPr>
                  <w:t>h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ronological</w:t>
                </w:r>
                <w:r>
                  <w:rPr>
                    <w:rFonts w:cs="Arial Rounded MT Bold" w:hAnsi="Arial Rounded MT Bold" w:eastAsia="Arial Rounded MT Bold" w:ascii="Arial Rounded MT Bold"/>
                    <w:spacing w:val="-15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Resume</w:t>
                </w:r>
                <w:r>
                  <w:rPr>
                    <w:rFonts w:cs="Arial Rounded MT Bold" w:hAnsi="Arial Rounded MT Bold" w:eastAsia="Arial Rounded MT Bold" w:ascii="Arial Rounded MT Bold"/>
                    <w:spacing w:val="-9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format.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91.88pt;margin-top:40.7814pt;width:270.443pt;height:12.98pt;mso-position-horizontal-relative:page;mso-position-vertical-relative:page;z-index:-1267" filled="f" stroked="f">
          <v:textbox inset="0,0,0,0">
            <w:txbxContent>
              <w:p>
                <w:pPr>
                  <w:rPr>
                    <w:rFonts w:cs="Arial Rounded MT Bold" w:hAnsi="Arial Rounded MT Bold" w:eastAsia="Arial Rounded MT Bold" w:ascii="Arial Rounded MT Bold"/>
                    <w:sz w:val="22"/>
                    <w:szCs w:val="22"/>
                  </w:rPr>
                  <w:jc w:val="left"/>
                  <w:spacing w:lineRule="exact" w:line="240"/>
                  <w:ind w:left="20" w:right="-33"/>
                </w:pP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Th</w:t>
                </w:r>
                <w:r>
                  <w:rPr>
                    <w:rFonts w:cs="Arial Rounded MT Bold" w:hAnsi="Arial Rounded MT Bold" w:eastAsia="Arial Rounded MT Bold" w:ascii="Arial Rounded MT Bold"/>
                    <w:spacing w:val="2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s</w:t>
                </w:r>
                <w:r>
                  <w:rPr>
                    <w:rFonts w:cs="Arial Rounded MT Bold" w:hAnsi="Arial Rounded MT Bold" w:eastAsia="Arial Rounded MT Bold" w:ascii="Arial Rounded MT Bold"/>
                    <w:spacing w:val="-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is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an</w:t>
                </w:r>
                <w:r>
                  <w:rPr>
                    <w:rFonts w:cs="Arial Rounded MT Bold" w:hAnsi="Arial Rounded MT Bold" w:eastAsia="Arial Rounded MT Bold" w:ascii="Arial Rounded MT Bold"/>
                    <w:spacing w:val="-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example</w:t>
                </w:r>
                <w:r>
                  <w:rPr>
                    <w:rFonts w:cs="Arial Rounded MT Bold" w:hAnsi="Arial Rounded MT Bold" w:eastAsia="Arial Rounded MT Bold" w:ascii="Arial Rounded MT Bold"/>
                    <w:spacing w:val="-9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of</w:t>
                </w:r>
                <w:r>
                  <w:rPr>
                    <w:rFonts w:cs="Arial Rounded MT Bold" w:hAnsi="Arial Rounded MT Bold" w:eastAsia="Arial Rounded MT Bold" w:ascii="Arial Rounded MT Bold"/>
                    <w:spacing w:val="-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Arial Rounded MT Bold" w:hAnsi="Arial Rounded MT Bold" w:eastAsia="Arial Rounded MT Bold" w:ascii="Arial Rounded MT Bold"/>
                    <w:spacing w:val="-1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Tr</w:t>
                </w:r>
                <w:r>
                  <w:rPr>
                    <w:rFonts w:cs="Arial Rounded MT Bold" w:hAnsi="Arial Rounded MT Bold" w:eastAsia="Arial Rounded MT Bold" w:ascii="Arial Rounded MT Bold"/>
                    <w:spacing w:val="2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ditional</w:t>
                </w:r>
                <w:r>
                  <w:rPr>
                    <w:rFonts w:cs="Arial Rounded MT Bold" w:hAnsi="Arial Rounded MT Bold" w:eastAsia="Arial Rounded MT Bold" w:ascii="Arial Rounded MT Bold"/>
                    <w:spacing w:val="-1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Resume</w:t>
                </w:r>
                <w:r>
                  <w:rPr>
                    <w:rFonts w:cs="Arial Rounded MT Bold" w:hAnsi="Arial Rounded MT Bold" w:eastAsia="Arial Rounded MT Bold" w:ascii="Arial Rounded MT Bold"/>
                    <w:spacing w:val="-8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format.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53.375pt;margin-top:35.375pt;width:19.25pt;height:19.25pt;mso-position-horizontal-relative:page;mso-position-vertical-relative:page;z-index:-1266" coordorigin="1068,708" coordsize="385,385">
          <v:shape style="position:absolute;left:1080;top:720;width:360;height:360" coordorigin="1080,720" coordsize="360,360" path="m1260,996l1370,1080,1328,943,1440,858,1302,858,1260,720,1218,858,1080,858,1192,943,1150,1080,1260,996xe" filled="t" fillcolor="#FF0000" stroked="f">
            <v:path arrowok="t"/>
            <v:fill/>
          </v:shape>
          <v:shape style="position:absolute;left:1080;top:720;width:360;height:360" coordorigin="1080,720" coordsize="360,360" path="m1260,720l1218,858,1080,858,1192,943,1150,1080,1260,996,1370,1080,1328,943,1440,858,1302,858,1260,720xe" filled="f" stroked="t" strokeweight="1.25pt" strokecolor="#000000">
            <v:path arrowok="t"/>
          </v:shape>
          <w10:wrap type="none"/>
        </v:group>
      </w:pict>
    </w:r>
    <w:r>
      <w:pict>
        <v:group style="position:absolute;margin-left:84.395pt;margin-top:35.555pt;width:428.33pt;height:25.25pt;mso-position-horizontal-relative:page;mso-position-vertical-relative:page;z-index:-1265" coordorigin="1688,711" coordsize="8567,505">
          <v:shape style="position:absolute;left:1702;top:724;width:8540;height:480" coordorigin="1702,724" coordsize="8540,480" path="m1702,1204l10242,1204,10242,724,1702,724,1702,1204xe" filled="t" fillcolor="#CCFFFF" stroked="f">
            <v:path arrowok="t"/>
            <v:fill/>
          </v:shape>
          <v:shape style="position:absolute;left:1700;top:724;width:8542;height:480" coordorigin="1700,724" coordsize="8542,480" path="m10242,724l1700,724,1700,1204,10242,1204,10242,724xe" filled="f" stroked="t" strokeweight="1.25pt" strokecolor="#000000">
            <v:path arrowok="t"/>
          </v:shape>
          <w10:wrap type="none"/>
        </v:group>
      </w:pict>
    </w:r>
    <w:r>
      <w:pict>
        <v:shape type="#_x0000_t202" style="position:absolute;margin-left:91.88pt;margin-top:40.7814pt;width:350.977pt;height:12.98pt;mso-position-horizontal-relative:page;mso-position-vertical-relative:page;z-index:-1264" filled="f" stroked="f">
          <v:textbox inset="0,0,0,0">
            <w:txbxContent>
              <w:p>
                <w:pPr>
                  <w:rPr>
                    <w:rFonts w:cs="Arial Rounded MT Bold" w:hAnsi="Arial Rounded MT Bold" w:eastAsia="Arial Rounded MT Bold" w:ascii="Arial Rounded MT Bold"/>
                    <w:sz w:val="22"/>
                    <w:szCs w:val="22"/>
                  </w:rPr>
                  <w:jc w:val="left"/>
                  <w:spacing w:lineRule="exact" w:line="240"/>
                  <w:ind w:left="20" w:right="-33"/>
                </w:pP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Th</w:t>
                </w:r>
                <w:r>
                  <w:rPr>
                    <w:rFonts w:cs="Arial Rounded MT Bold" w:hAnsi="Arial Rounded MT Bold" w:eastAsia="Arial Rounded MT Bold" w:ascii="Arial Rounded MT Bold"/>
                    <w:spacing w:val="2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s</w:t>
                </w:r>
                <w:r>
                  <w:rPr>
                    <w:rFonts w:cs="Arial Rounded MT Bold" w:hAnsi="Arial Rounded MT Bold" w:eastAsia="Arial Rounded MT Bold" w:ascii="Arial Rounded MT Bold"/>
                    <w:spacing w:val="-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is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an</w:t>
                </w:r>
                <w:r>
                  <w:rPr>
                    <w:rFonts w:cs="Arial Rounded MT Bold" w:hAnsi="Arial Rounded MT Bold" w:eastAsia="Arial Rounded MT Bold" w:ascii="Arial Rounded MT Bold"/>
                    <w:spacing w:val="-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example</w:t>
                </w:r>
                <w:r>
                  <w:rPr>
                    <w:rFonts w:cs="Arial Rounded MT Bold" w:hAnsi="Arial Rounded MT Bold" w:eastAsia="Arial Rounded MT Bold" w:ascii="Arial Rounded MT Bold"/>
                    <w:spacing w:val="-9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of</w:t>
                </w:r>
                <w:r>
                  <w:rPr>
                    <w:rFonts w:cs="Arial Rounded MT Bold" w:hAnsi="Arial Rounded MT Bold" w:eastAsia="Arial Rounded MT Bold" w:ascii="Arial Rounded MT Bold"/>
                    <w:spacing w:val="-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Arial Rounded MT Bold" w:hAnsi="Arial Rounded MT Bold" w:eastAsia="Arial Rounded MT Bold" w:ascii="Arial Rounded MT Bold"/>
                    <w:spacing w:val="-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Skills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Based</w:t>
                </w:r>
                <w:r>
                  <w:rPr>
                    <w:rFonts w:cs="Arial Rounded MT Bold" w:hAnsi="Arial Rounded MT Bold" w:eastAsia="Arial Rounded MT Bold" w:ascii="Arial Rounded MT Bold"/>
                    <w:spacing w:val="-7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or</w:t>
                </w:r>
                <w:r>
                  <w:rPr>
                    <w:rFonts w:cs="Arial Rounded MT Bold" w:hAnsi="Arial Rounded MT Bold" w:eastAsia="Arial Rounded MT Bold" w:ascii="Arial Rounded MT Bold"/>
                    <w:spacing w:val="-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Funct</w:t>
                </w:r>
                <w:r>
                  <w:rPr>
                    <w:rFonts w:cs="Arial Rounded MT Bold" w:hAnsi="Arial Rounded MT Bold" w:eastAsia="Arial Rounded MT Bold" w:ascii="Arial Rounded MT Bold"/>
                    <w:spacing w:val="-1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onal</w:t>
                </w:r>
                <w:r>
                  <w:rPr>
                    <w:rFonts w:cs="Arial Rounded MT Bold" w:hAnsi="Arial Rounded MT Bold" w:eastAsia="Arial Rounded MT Bold" w:ascii="Arial Rounded MT Bold"/>
                    <w:spacing w:val="-11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Resume</w:t>
                </w:r>
                <w:r>
                  <w:rPr>
                    <w:rFonts w:cs="Arial Rounded MT Bold" w:hAnsi="Arial Rounded MT Bold" w:eastAsia="Arial Rounded MT Bold" w:ascii="Arial Rounded MT Bold"/>
                    <w:spacing w:val="-9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f</w:t>
                </w:r>
                <w:r>
                  <w:rPr>
                    <w:rFonts w:cs="Arial Rounded MT Bold" w:hAnsi="Arial Rounded MT Bold" w:eastAsia="Arial Rounded MT Bold" w:ascii="Arial Rounded MT Bold"/>
                    <w:spacing w:val="2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rmat.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91.88pt;margin-top:40.7814pt;width:395.424pt;height:12.98pt;mso-position-horizontal-relative:page;mso-position-vertical-relative:page;z-index:-1263" filled="f" stroked="f">
          <v:textbox inset="0,0,0,0">
            <w:txbxContent>
              <w:p>
                <w:pPr>
                  <w:rPr>
                    <w:rFonts w:cs="Arial Rounded MT Bold" w:hAnsi="Arial Rounded MT Bold" w:eastAsia="Arial Rounded MT Bold" w:ascii="Arial Rounded MT Bold"/>
                    <w:sz w:val="22"/>
                    <w:szCs w:val="22"/>
                  </w:rPr>
                  <w:jc w:val="left"/>
                  <w:spacing w:lineRule="exact" w:line="240"/>
                  <w:ind w:left="20" w:right="-33"/>
                </w:pP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Th</w:t>
                </w:r>
                <w:r>
                  <w:rPr>
                    <w:rFonts w:cs="Arial Rounded MT Bold" w:hAnsi="Arial Rounded MT Bold" w:eastAsia="Arial Rounded MT Bold" w:ascii="Arial Rounded MT Bold"/>
                    <w:spacing w:val="2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s</w:t>
                </w:r>
                <w:r>
                  <w:rPr>
                    <w:rFonts w:cs="Arial Rounded MT Bold" w:hAnsi="Arial Rounded MT Bold" w:eastAsia="Arial Rounded MT Bold" w:ascii="Arial Rounded MT Bold"/>
                    <w:spacing w:val="-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is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an</w:t>
                </w:r>
                <w:r>
                  <w:rPr>
                    <w:rFonts w:cs="Arial Rounded MT Bold" w:hAnsi="Arial Rounded MT Bold" w:eastAsia="Arial Rounded MT Bold" w:ascii="Arial Rounded MT Bold"/>
                    <w:spacing w:val="-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example</w:t>
                </w:r>
                <w:r>
                  <w:rPr>
                    <w:rFonts w:cs="Arial Rounded MT Bold" w:hAnsi="Arial Rounded MT Bold" w:eastAsia="Arial Rounded MT Bold" w:ascii="Arial Rounded MT Bold"/>
                    <w:spacing w:val="-9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of</w:t>
                </w:r>
                <w:r>
                  <w:rPr>
                    <w:rFonts w:cs="Arial Rounded MT Bold" w:hAnsi="Arial Rounded MT Bold" w:eastAsia="Arial Rounded MT Bold" w:ascii="Arial Rounded MT Bold"/>
                    <w:spacing w:val="-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Arial Rounded MT Bold" w:hAnsi="Arial Rounded MT Bold" w:eastAsia="Arial Rounded MT Bold" w:ascii="Arial Rounded MT Bold"/>
                    <w:spacing w:val="-1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Traditional</w:t>
                </w:r>
                <w:r>
                  <w:rPr>
                    <w:rFonts w:cs="Arial Rounded MT Bold" w:hAnsi="Arial Rounded MT Bold" w:eastAsia="Arial Rounded MT Bold" w:ascii="Arial Rounded MT Bold"/>
                    <w:spacing w:val="-1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Reverse</w:t>
                </w:r>
                <w:r>
                  <w:rPr>
                    <w:rFonts w:cs="Arial Rounded MT Bold" w:hAnsi="Arial Rounded MT Bold" w:eastAsia="Arial Rounded MT Bold" w:ascii="Arial Rounded MT Bold"/>
                    <w:spacing w:val="-8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-1"/>
                    <w:w w:val="100"/>
                    <w:sz w:val="22"/>
                    <w:szCs w:val="22"/>
                  </w:rPr>
                  <w:t>C</w:t>
                </w:r>
                <w:r>
                  <w:rPr>
                    <w:rFonts w:cs="Arial Rounded MT Bold" w:hAnsi="Arial Rounded MT Bold" w:eastAsia="Arial Rounded MT Bold" w:ascii="Arial Rounded MT Bold"/>
                    <w:spacing w:val="1"/>
                    <w:w w:val="100"/>
                    <w:sz w:val="22"/>
                    <w:szCs w:val="22"/>
                  </w:rPr>
                  <w:t>h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ronological</w:t>
                </w:r>
                <w:r>
                  <w:rPr>
                    <w:rFonts w:cs="Arial Rounded MT Bold" w:hAnsi="Arial Rounded MT Bold" w:eastAsia="Arial Rounded MT Bold" w:ascii="Arial Rounded MT Bold"/>
                    <w:spacing w:val="-15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Resume</w:t>
                </w:r>
                <w:r>
                  <w:rPr>
                    <w:rFonts w:cs="Arial Rounded MT Bold" w:hAnsi="Arial Rounded MT Bold" w:eastAsia="Arial Rounded MT Bold" w:ascii="Arial Rounded MT Bold"/>
                    <w:spacing w:val="-9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format.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91.88pt;margin-top:40.7814pt;width:395.469pt;height:12.98pt;mso-position-horizontal-relative:page;mso-position-vertical-relative:page;z-index:-1262" filled="f" stroked="f">
          <v:textbox inset="0,0,0,0">
            <w:txbxContent>
              <w:p>
                <w:pPr>
                  <w:rPr>
                    <w:rFonts w:cs="Arial Rounded MT Bold" w:hAnsi="Arial Rounded MT Bold" w:eastAsia="Arial Rounded MT Bold" w:ascii="Arial Rounded MT Bold"/>
                    <w:sz w:val="22"/>
                    <w:szCs w:val="22"/>
                  </w:rPr>
                  <w:jc w:val="left"/>
                  <w:spacing w:lineRule="exact" w:line="240"/>
                  <w:ind w:left="20" w:right="-33"/>
                </w:pP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Th</w:t>
                </w:r>
                <w:r>
                  <w:rPr>
                    <w:rFonts w:cs="Arial Rounded MT Bold" w:hAnsi="Arial Rounded MT Bold" w:eastAsia="Arial Rounded MT Bold" w:ascii="Arial Rounded MT Bold"/>
                    <w:spacing w:val="2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s</w:t>
                </w:r>
                <w:r>
                  <w:rPr>
                    <w:rFonts w:cs="Arial Rounded MT Bold" w:hAnsi="Arial Rounded MT Bold" w:eastAsia="Arial Rounded MT Bold" w:ascii="Arial Rounded MT Bold"/>
                    <w:spacing w:val="-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is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an</w:t>
                </w:r>
                <w:r>
                  <w:rPr>
                    <w:rFonts w:cs="Arial Rounded MT Bold" w:hAnsi="Arial Rounded MT Bold" w:eastAsia="Arial Rounded MT Bold" w:ascii="Arial Rounded MT Bold"/>
                    <w:spacing w:val="-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example</w:t>
                </w:r>
                <w:r>
                  <w:rPr>
                    <w:rFonts w:cs="Arial Rounded MT Bold" w:hAnsi="Arial Rounded MT Bold" w:eastAsia="Arial Rounded MT Bold" w:ascii="Arial Rounded MT Bold"/>
                    <w:spacing w:val="-9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of</w:t>
                </w:r>
                <w:r>
                  <w:rPr>
                    <w:rFonts w:cs="Arial Rounded MT Bold" w:hAnsi="Arial Rounded MT Bold" w:eastAsia="Arial Rounded MT Bold" w:ascii="Arial Rounded MT Bold"/>
                    <w:spacing w:val="-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Arial Rounded MT Bold" w:hAnsi="Arial Rounded MT Bold" w:eastAsia="Arial Rounded MT Bold" w:ascii="Arial Rounded MT Bold"/>
                    <w:spacing w:val="-1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Tr</w:t>
                </w:r>
                <w:r>
                  <w:rPr>
                    <w:rFonts w:cs="Arial Rounded MT Bold" w:hAnsi="Arial Rounded MT Bold" w:eastAsia="Arial Rounded MT Bold" w:ascii="Arial Rounded MT Bold"/>
                    <w:spacing w:val="2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ditional</w:t>
                </w:r>
                <w:r>
                  <w:rPr>
                    <w:rFonts w:cs="Arial Rounded MT Bold" w:hAnsi="Arial Rounded MT Bold" w:eastAsia="Arial Rounded MT Bold" w:ascii="Arial Rounded MT Bold"/>
                    <w:spacing w:val="-11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Rev</w:t>
                </w:r>
                <w:r>
                  <w:rPr>
                    <w:rFonts w:cs="Arial Rounded MT Bold" w:hAnsi="Arial Rounded MT Bold" w:eastAsia="Arial Rounded MT Bold" w:ascii="Arial Rounded MT Bold"/>
                    <w:spacing w:val="1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rse</w:t>
                </w:r>
                <w:r>
                  <w:rPr>
                    <w:rFonts w:cs="Arial Rounded MT Bold" w:hAnsi="Arial Rounded MT Bold" w:eastAsia="Arial Rounded MT Bold" w:ascii="Arial Rounded MT Bold"/>
                    <w:spacing w:val="-7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Chronological</w:t>
                </w:r>
                <w:r>
                  <w:rPr>
                    <w:rFonts w:cs="Arial Rounded MT Bold" w:hAnsi="Arial Rounded MT Bold" w:eastAsia="Arial Rounded MT Bold" w:ascii="Arial Rounded MT Bold"/>
                    <w:spacing w:val="-15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Resume</w:t>
                </w:r>
                <w:r>
                  <w:rPr>
                    <w:rFonts w:cs="Arial Rounded MT Bold" w:hAnsi="Arial Rounded MT Bold" w:eastAsia="Arial Rounded MT Bold" w:ascii="Arial Rounded MT Bold"/>
                    <w:spacing w:val="-9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  <w:t>format.</w:t>
                </w:r>
                <w:r>
                  <w:rPr>
                    <w:rFonts w:cs="Arial Rounded MT Bold" w:hAnsi="Arial Rounded MT Bold" w:eastAsia="Arial Rounded MT Bold" w:ascii="Arial Rounded MT Bold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yperlink" Target="mailto:lucylu1575@hotmail.com" TargetMode="External"/><Relationship Id="rId7" Type="http://schemas.openxmlformats.org/officeDocument/2006/relationships/image" Target="media\image1.png"/><Relationship Id="rId8" Type="http://schemas.openxmlformats.org/officeDocument/2006/relationships/image" Target="media\image2.png"/><Relationship Id="rId9" Type="http://schemas.openxmlformats.org/officeDocument/2006/relationships/image" Target="media\image3.png"/><Relationship Id="rId10" Type="http://schemas.openxmlformats.org/officeDocument/2006/relationships/hyperlink" Target="mailto:gmanning102@hotmail.com" TargetMode="External"/><Relationship Id="rId11" Type="http://schemas.openxmlformats.org/officeDocument/2006/relationships/hyperlink" Target="mailto:jennydm@sbcglobal.net" TargetMode="External"/><Relationship Id="rId12" Type="http://schemas.openxmlformats.org/officeDocument/2006/relationships/hyperlink" Target="mailto:@sbcglobal.net" TargetMode="External"/><Relationship Id="rId13" Type="http://schemas.openxmlformats.org/officeDocument/2006/relationships/image" Target="media\image4.png"/><Relationship Id="rId14" Type="http://schemas.openxmlformats.org/officeDocument/2006/relationships/image" Target="media\image5.png"/><Relationship Id="rId15" Type="http://schemas.openxmlformats.org/officeDocument/2006/relationships/image" Target="media\image6.png"/><Relationship Id="rId16" Type="http://schemas.openxmlformats.org/officeDocument/2006/relationships/image" Target="media\image7.png"/><Relationship Id="rId17" Type="http://schemas.openxmlformats.org/officeDocument/2006/relationships/hyperlink" Target="mailto:randyman@earthlink.net" TargetMode="External"/><Relationship Id="rId18" Type="http://schemas.openxmlformats.org/officeDocument/2006/relationships/header" Target="header3.xml"/><Relationship Id="rId19" Type="http://schemas.openxmlformats.org/officeDocument/2006/relationships/hyperlink" Target="mailto:marketmewell@yahoo.com" TargetMode="External"/><Relationship Id="rId20" Type="http://schemas.openxmlformats.org/officeDocument/2006/relationships/hyperlink" Target="mailto:well@yahoo.com" TargetMode="External"/><Relationship Id="rId21" Type="http://schemas.openxmlformats.org/officeDocument/2006/relationships/header" Target="header4.xml"/><Relationship Id="rId22" Type="http://schemas.openxmlformats.org/officeDocument/2006/relationships/hyperlink" Target="mailto:suzieq3@earthlink.com" TargetMode="External"/><Relationship Id="rId23" Type="http://schemas.openxmlformats.org/officeDocument/2006/relationships/header" Target="header5.xml"/><Relationship Id="rId24" Type="http://schemas.openxmlformats.org/officeDocument/2006/relationships/image" Target="media\image8.png"/><Relationship Id="rId25" Type="http://schemas.openxmlformats.org/officeDocument/2006/relationships/hyperlink" Target="mailto:kstaunten@netzero.net" TargetMode="External"/><Relationship Id="rId26" Type="http://schemas.openxmlformats.org/officeDocument/2006/relationships/header" Target="header6.xml"/><Relationship Id="rId27" Type="http://schemas.openxmlformats.org/officeDocument/2006/relationships/header" Target="header7.xml"/><Relationship Id="rId28" Type="http://schemas.openxmlformats.org/officeDocument/2006/relationships/header" Target="header8.xml"/><Relationship Id="rId29" Type="http://schemas.openxmlformats.org/officeDocument/2006/relationships/header" Target="header9.xml"/><Relationship Id="rId30" Type="http://schemas.openxmlformats.org/officeDocument/2006/relationships/header" Target="header10.xml"/><Relationship Id="rId31" Type="http://schemas.openxmlformats.org/officeDocument/2006/relationships/header" Target="header11.xml"/><Relationship Id="rId32" Type="http://schemas.openxmlformats.org/officeDocument/2006/relationships/header" Target="header12.xml"/><Relationship Id="rId33" Type="http://schemas.openxmlformats.org/officeDocument/2006/relationships/header" Target="header13.xml"/><Relationship Id="rId34" Type="http://schemas.openxmlformats.org/officeDocument/2006/relationships/header" Target="header14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